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7C5237F" w14:textId="77777777" w:rsidR="006A5917" w:rsidRPr="005642FE" w:rsidRDefault="006A5917" w:rsidP="009A1E6D">
      <w:pPr>
        <w:ind w:left="6381"/>
        <w:rPr>
          <w:rFonts w:ascii="Calibri" w:hAnsi="Calibri" w:cs="Calibri"/>
        </w:rPr>
      </w:pPr>
    </w:p>
    <w:p w14:paraId="5A77BC65" w14:textId="6C02A894" w:rsidR="005642FE" w:rsidRPr="006601F4" w:rsidRDefault="005642FE" w:rsidP="005642FE">
      <w:pPr>
        <w:pStyle w:val="Tekstpodstawowy"/>
        <w:spacing w:line="276" w:lineRule="auto"/>
        <w:jc w:val="right"/>
        <w:rPr>
          <w:rFonts w:ascii="Calibri" w:hAnsi="Calibri" w:cs="Calibri"/>
          <w:b/>
          <w:iCs/>
          <w:sz w:val="20"/>
        </w:rPr>
      </w:pPr>
      <w:r w:rsidRPr="006601F4">
        <w:rPr>
          <w:rFonts w:ascii="Calibri" w:hAnsi="Calibri" w:cs="Calibri"/>
          <w:b/>
          <w:iCs/>
          <w:sz w:val="20"/>
        </w:rPr>
        <w:t xml:space="preserve">Załącznik nr </w:t>
      </w:r>
      <w:r w:rsidR="00FE11FC">
        <w:rPr>
          <w:rFonts w:ascii="Calibri" w:hAnsi="Calibri" w:cs="Calibri"/>
          <w:b/>
          <w:iCs/>
          <w:sz w:val="20"/>
        </w:rPr>
        <w:t>8</w:t>
      </w:r>
      <w:r w:rsidRPr="006601F4">
        <w:rPr>
          <w:rFonts w:ascii="Calibri" w:hAnsi="Calibri" w:cs="Calibri"/>
          <w:b/>
          <w:iCs/>
          <w:sz w:val="20"/>
        </w:rPr>
        <w:t xml:space="preserve"> do SWZ</w:t>
      </w:r>
    </w:p>
    <w:p w14:paraId="3E8349E1" w14:textId="77777777" w:rsidR="005642FE" w:rsidRPr="006601F4" w:rsidRDefault="005642FE" w:rsidP="005642FE">
      <w:pPr>
        <w:pStyle w:val="Tekstpodstawowy"/>
        <w:spacing w:line="276" w:lineRule="auto"/>
        <w:jc w:val="center"/>
        <w:rPr>
          <w:rFonts w:ascii="Calibri" w:hAnsi="Calibri" w:cs="Calibri"/>
          <w:b/>
          <w:iCs/>
          <w:sz w:val="20"/>
        </w:rPr>
      </w:pPr>
    </w:p>
    <w:p w14:paraId="4DB618C0" w14:textId="67FB9112" w:rsidR="005642FE" w:rsidRPr="006601F4" w:rsidRDefault="005642FE" w:rsidP="005642FE">
      <w:pPr>
        <w:spacing w:line="276" w:lineRule="auto"/>
        <w:jc w:val="center"/>
        <w:rPr>
          <w:rFonts w:ascii="Calibri" w:hAnsi="Calibri" w:cs="Calibri"/>
          <w:bCs/>
        </w:rPr>
      </w:pPr>
      <w:r w:rsidRPr="006601F4">
        <w:rPr>
          <w:rFonts w:ascii="Calibri" w:hAnsi="Calibri" w:cs="Calibri"/>
          <w:bCs/>
        </w:rPr>
        <w:t>U M O W A ....................</w:t>
      </w:r>
      <w:r w:rsidRPr="006601F4">
        <w:rPr>
          <w:rFonts w:ascii="Calibri" w:hAnsi="Calibri" w:cs="Calibri"/>
          <w:bCs/>
        </w:rPr>
        <w:br/>
        <w:t>(wzór)</w:t>
      </w:r>
    </w:p>
    <w:p w14:paraId="5DE059AF" w14:textId="77777777" w:rsidR="005642FE" w:rsidRPr="006601F4" w:rsidRDefault="005642FE" w:rsidP="005642FE">
      <w:pPr>
        <w:spacing w:line="276" w:lineRule="auto"/>
        <w:jc w:val="center"/>
        <w:rPr>
          <w:rFonts w:ascii="Calibri" w:hAnsi="Calibri" w:cs="Calibri"/>
        </w:rPr>
      </w:pPr>
    </w:p>
    <w:p w14:paraId="02DD89E9" w14:textId="77777777" w:rsidR="005642FE" w:rsidRPr="006601F4" w:rsidRDefault="005642FE" w:rsidP="005642FE">
      <w:pPr>
        <w:pStyle w:val="Tekstpodstawowy"/>
        <w:spacing w:line="276" w:lineRule="auto"/>
        <w:rPr>
          <w:rFonts w:ascii="Calibri" w:hAnsi="Calibri" w:cs="Calibri"/>
          <w:sz w:val="20"/>
          <w:lang w:bidi="pl-PL"/>
        </w:rPr>
      </w:pPr>
      <w:r w:rsidRPr="006601F4">
        <w:rPr>
          <w:rFonts w:ascii="Calibri" w:hAnsi="Calibri" w:cs="Calibri"/>
          <w:sz w:val="20"/>
          <w:lang w:bidi="pl-PL"/>
        </w:rPr>
        <w:t xml:space="preserve">zawarta w dniu …………………….. w </w:t>
      </w:r>
      <w:r>
        <w:rPr>
          <w:rFonts w:ascii="Calibri" w:hAnsi="Calibri" w:cs="Calibri"/>
          <w:sz w:val="20"/>
          <w:lang w:bidi="pl-PL"/>
        </w:rPr>
        <w:t>…………..</w:t>
      </w:r>
      <w:r w:rsidRPr="006601F4">
        <w:rPr>
          <w:rFonts w:ascii="Calibri" w:hAnsi="Calibri" w:cs="Calibri"/>
          <w:sz w:val="20"/>
          <w:lang w:bidi="pl-PL"/>
        </w:rPr>
        <w:t xml:space="preserve"> pomiędzy:</w:t>
      </w:r>
      <w:r w:rsidRPr="006601F4">
        <w:rPr>
          <w:rFonts w:ascii="Calibri" w:hAnsi="Calibri" w:cs="Calibri"/>
          <w:b/>
          <w:sz w:val="20"/>
          <w:lang w:bidi="pl-PL"/>
        </w:rPr>
        <w:t xml:space="preserve"> </w:t>
      </w:r>
    </w:p>
    <w:p w14:paraId="08006260" w14:textId="77777777" w:rsidR="005642FE" w:rsidRPr="006601F4" w:rsidRDefault="005642FE" w:rsidP="005642FE">
      <w:pPr>
        <w:spacing w:line="276" w:lineRule="auto"/>
        <w:rPr>
          <w:rFonts w:ascii="Calibri" w:hAnsi="Calibri" w:cs="Calibri"/>
          <w:b/>
          <w:bCs/>
        </w:rPr>
      </w:pPr>
      <w:bookmarkStart w:id="0" w:name="_Hlk62993638"/>
      <w:r>
        <w:rPr>
          <w:rFonts w:ascii="Calibri" w:hAnsi="Calibri" w:cs="Calibri"/>
          <w:b/>
          <w:bCs/>
        </w:rPr>
        <w:t>………………….</w:t>
      </w:r>
    </w:p>
    <w:bookmarkEnd w:id="0"/>
    <w:p w14:paraId="11CAAF3B" w14:textId="77777777" w:rsidR="005642FE" w:rsidRPr="006601F4" w:rsidRDefault="005642FE" w:rsidP="005642FE">
      <w:pPr>
        <w:tabs>
          <w:tab w:val="left" w:pos="7527"/>
        </w:tabs>
        <w:spacing w:after="120"/>
        <w:rPr>
          <w:rFonts w:ascii="Calibri" w:eastAsia="Calibri" w:hAnsi="Calibri" w:cs="Calibri"/>
          <w:b/>
          <w:bCs/>
        </w:rPr>
      </w:pPr>
      <w:r w:rsidRPr="006601F4">
        <w:rPr>
          <w:rFonts w:ascii="Calibri" w:eastAsia="Calibri" w:hAnsi="Calibri" w:cs="Calibri"/>
        </w:rPr>
        <w:t>NIP</w:t>
      </w:r>
      <w:r w:rsidRPr="006601F4">
        <w:rPr>
          <w:rFonts w:ascii="Calibri" w:eastAsia="Calibri" w:hAnsi="Calibri" w:cs="Calibri"/>
          <w:bCs/>
        </w:rPr>
        <w:t xml:space="preserve">: </w:t>
      </w:r>
      <w:r>
        <w:rPr>
          <w:rFonts w:ascii="Calibri" w:eastAsia="Calibri" w:hAnsi="Calibri" w:cs="Calibri"/>
          <w:bCs/>
        </w:rPr>
        <w:t>……………</w:t>
      </w:r>
      <w:r w:rsidRPr="006601F4">
        <w:rPr>
          <w:rFonts w:ascii="Calibri" w:eastAsia="Calibri" w:hAnsi="Calibri" w:cs="Calibri"/>
          <w:bCs/>
        </w:rPr>
        <w:t xml:space="preserve">, REGON: </w:t>
      </w:r>
      <w:r>
        <w:rPr>
          <w:rFonts w:ascii="Calibri" w:eastAsia="Calibri" w:hAnsi="Calibri" w:cs="Calibri"/>
          <w:bCs/>
        </w:rPr>
        <w:t>…………………………..</w:t>
      </w:r>
      <w:r w:rsidRPr="006601F4">
        <w:rPr>
          <w:rFonts w:ascii="Calibri" w:eastAsia="Calibri" w:hAnsi="Calibri" w:cs="Calibri"/>
          <w:bCs/>
        </w:rPr>
        <w:t>,</w:t>
      </w:r>
      <w:r>
        <w:rPr>
          <w:rFonts w:ascii="Calibri" w:eastAsia="Calibri" w:hAnsi="Calibri" w:cs="Calibri"/>
          <w:bCs/>
        </w:rPr>
        <w:tab/>
      </w:r>
    </w:p>
    <w:p w14:paraId="27B1374D" w14:textId="77777777" w:rsidR="005642FE" w:rsidRPr="006601F4" w:rsidRDefault="005642FE" w:rsidP="005642FE">
      <w:pPr>
        <w:widowControl w:val="0"/>
        <w:tabs>
          <w:tab w:val="left" w:pos="20"/>
        </w:tabs>
        <w:spacing w:line="274" w:lineRule="exact"/>
        <w:ind w:right="-143"/>
        <w:rPr>
          <w:rFonts w:ascii="Calibri" w:hAnsi="Calibri" w:cs="Calibri"/>
          <w:lang w:bidi="pl-PL"/>
        </w:rPr>
      </w:pPr>
      <w:r w:rsidRPr="006601F4">
        <w:rPr>
          <w:rFonts w:ascii="Calibri" w:hAnsi="Calibri" w:cs="Calibri"/>
          <w:lang w:bidi="pl-PL"/>
        </w:rPr>
        <w:t>reprezentowanym przez:</w:t>
      </w:r>
    </w:p>
    <w:p w14:paraId="54A35D80" w14:textId="77777777" w:rsidR="005642FE" w:rsidRPr="006601F4" w:rsidRDefault="005642FE" w:rsidP="005642FE">
      <w:pPr>
        <w:pStyle w:val="Tekstpodstawowy"/>
        <w:spacing w:line="276" w:lineRule="auto"/>
        <w:rPr>
          <w:rFonts w:ascii="Calibri" w:hAnsi="Calibri" w:cs="Calibri"/>
          <w:b/>
          <w:sz w:val="20"/>
          <w:lang w:bidi="pl-PL"/>
        </w:rPr>
      </w:pPr>
      <w:r w:rsidRPr="006601F4">
        <w:rPr>
          <w:rFonts w:ascii="Calibri" w:hAnsi="Calibri" w:cs="Calibri"/>
          <w:b/>
          <w:sz w:val="20"/>
          <w:lang w:bidi="pl-PL"/>
        </w:rPr>
        <w:t>…………………………….</w:t>
      </w:r>
    </w:p>
    <w:p w14:paraId="1A46D580" w14:textId="77777777" w:rsidR="005642FE" w:rsidRPr="006601F4" w:rsidRDefault="005642FE" w:rsidP="005642FE">
      <w:pPr>
        <w:pStyle w:val="Tekstpodstawowy"/>
        <w:spacing w:line="276" w:lineRule="auto"/>
        <w:rPr>
          <w:rFonts w:ascii="Calibri" w:hAnsi="Calibri" w:cs="Calibri"/>
          <w:b/>
          <w:sz w:val="20"/>
          <w:lang w:bidi="pl-PL"/>
        </w:rPr>
      </w:pPr>
      <w:r w:rsidRPr="006601F4">
        <w:rPr>
          <w:rFonts w:ascii="Calibri" w:hAnsi="Calibri" w:cs="Calibri"/>
          <w:sz w:val="20"/>
          <w:lang w:bidi="pl-PL"/>
        </w:rPr>
        <w:t>zwanym dalej</w:t>
      </w:r>
      <w:r w:rsidRPr="006601F4">
        <w:rPr>
          <w:rFonts w:ascii="Calibri" w:hAnsi="Calibri" w:cs="Calibri"/>
          <w:b/>
          <w:sz w:val="20"/>
          <w:lang w:bidi="pl-PL"/>
        </w:rPr>
        <w:t xml:space="preserve"> Zamawiającym</w:t>
      </w:r>
    </w:p>
    <w:p w14:paraId="2A795124" w14:textId="77777777" w:rsidR="005642FE" w:rsidRPr="006601F4" w:rsidRDefault="005642FE" w:rsidP="005642FE">
      <w:pPr>
        <w:pStyle w:val="Tekstpodstawowy"/>
        <w:spacing w:line="276" w:lineRule="auto"/>
        <w:rPr>
          <w:rFonts w:ascii="Calibri" w:hAnsi="Calibri" w:cs="Calibri"/>
          <w:sz w:val="20"/>
          <w:lang w:bidi="pl-PL"/>
        </w:rPr>
      </w:pPr>
      <w:r w:rsidRPr="006601F4">
        <w:rPr>
          <w:rFonts w:ascii="Calibri" w:hAnsi="Calibri" w:cs="Calibri"/>
          <w:sz w:val="20"/>
          <w:lang w:bidi="pl-PL"/>
        </w:rPr>
        <w:t>a</w:t>
      </w:r>
      <w:r w:rsidRPr="006601F4">
        <w:rPr>
          <w:rFonts w:ascii="Calibri" w:hAnsi="Calibri" w:cs="Calibri"/>
          <w:b/>
          <w:sz w:val="20"/>
          <w:lang w:bidi="pl-PL"/>
        </w:rPr>
        <w:t xml:space="preserve"> </w:t>
      </w:r>
      <w:r w:rsidRPr="006601F4">
        <w:rPr>
          <w:rFonts w:ascii="Calibri" w:hAnsi="Calibri" w:cs="Calibri"/>
          <w:sz w:val="20"/>
          <w:lang w:bidi="pl-PL"/>
        </w:rPr>
        <w:t xml:space="preserve">……………………………………………………………………….. </w:t>
      </w:r>
    </w:p>
    <w:p w14:paraId="0B2A8A0E" w14:textId="77777777" w:rsidR="005642FE" w:rsidRPr="006601F4" w:rsidRDefault="005642FE" w:rsidP="005642FE">
      <w:pPr>
        <w:pStyle w:val="Tekstpodstawowy"/>
        <w:spacing w:line="276" w:lineRule="auto"/>
        <w:rPr>
          <w:rFonts w:ascii="Calibri" w:hAnsi="Calibri" w:cs="Calibri"/>
          <w:sz w:val="20"/>
          <w:lang w:bidi="pl-PL"/>
        </w:rPr>
      </w:pPr>
      <w:r w:rsidRPr="006601F4">
        <w:rPr>
          <w:rFonts w:ascii="Calibri" w:hAnsi="Calibri" w:cs="Calibri"/>
          <w:sz w:val="20"/>
          <w:lang w:bidi="pl-PL"/>
        </w:rPr>
        <w:t xml:space="preserve">zwanym dalej </w:t>
      </w:r>
      <w:r w:rsidRPr="006601F4">
        <w:rPr>
          <w:rFonts w:ascii="Calibri" w:hAnsi="Calibri" w:cs="Calibri"/>
          <w:b/>
          <w:sz w:val="20"/>
          <w:lang w:bidi="pl-PL"/>
        </w:rPr>
        <w:t>Wykonawcą</w:t>
      </w:r>
    </w:p>
    <w:p w14:paraId="79FEE27F" w14:textId="77777777" w:rsidR="005642FE" w:rsidRDefault="005642FE" w:rsidP="005642FE">
      <w:pPr>
        <w:pStyle w:val="Tekstpodstawowy"/>
        <w:spacing w:line="276" w:lineRule="auto"/>
        <w:rPr>
          <w:rFonts w:ascii="Calibri" w:hAnsi="Calibri" w:cs="Calibri"/>
          <w:sz w:val="20"/>
          <w:lang w:bidi="pl-PL"/>
        </w:rPr>
      </w:pPr>
    </w:p>
    <w:p w14:paraId="31E88006" w14:textId="11A49E3A" w:rsidR="006E6AAE" w:rsidRPr="005642FE" w:rsidRDefault="005642FE" w:rsidP="005642FE">
      <w:pPr>
        <w:jc w:val="both"/>
        <w:rPr>
          <w:rFonts w:ascii="Calibri" w:hAnsi="Calibri" w:cs="Calibri"/>
        </w:rPr>
      </w:pPr>
      <w:r w:rsidRPr="006601F4">
        <w:rPr>
          <w:rFonts w:ascii="Calibri" w:hAnsi="Calibri" w:cs="Calibri"/>
          <w:lang w:bidi="pl-PL"/>
        </w:rPr>
        <w:t xml:space="preserve">W wyniku udzielonego zamówienia publicznego w trybie </w:t>
      </w:r>
      <w:r w:rsidRPr="00905244">
        <w:rPr>
          <w:rFonts w:ascii="Calibri" w:hAnsi="Calibri" w:cs="Calibri"/>
        </w:rPr>
        <w:t xml:space="preserve">podstawowym bez negocjacji </w:t>
      </w:r>
      <w:r w:rsidR="00B838B7">
        <w:rPr>
          <w:rFonts w:ascii="Calibri" w:hAnsi="Calibri" w:cs="Calibri"/>
        </w:rPr>
        <w:t xml:space="preserve">na podstawie </w:t>
      </w:r>
      <w:r>
        <w:rPr>
          <w:rFonts w:ascii="Calibri" w:hAnsi="Calibri" w:cs="Calibri"/>
        </w:rPr>
        <w:t xml:space="preserve">art. </w:t>
      </w:r>
      <w:r w:rsidR="00B838B7">
        <w:rPr>
          <w:rFonts w:ascii="Calibri" w:hAnsi="Calibri" w:cs="Calibri"/>
        </w:rPr>
        <w:t>275</w:t>
      </w:r>
      <w:r w:rsidR="008D23A8">
        <w:rPr>
          <w:rFonts w:ascii="Calibri" w:hAnsi="Calibri" w:cs="Calibri"/>
        </w:rPr>
        <w:t xml:space="preserve"> p</w:t>
      </w:r>
      <w:r>
        <w:rPr>
          <w:rFonts w:ascii="Calibri" w:hAnsi="Calibri" w:cs="Calibri"/>
        </w:rPr>
        <w:t xml:space="preserve">kt 1 </w:t>
      </w:r>
      <w:r w:rsidRPr="00905244">
        <w:rPr>
          <w:rFonts w:ascii="Calibri" w:hAnsi="Calibri" w:cs="Calibri"/>
        </w:rPr>
        <w:t>ustawy z 11 września 2019 r. - Prawo zamówień publicznych (Dz. U. z 20</w:t>
      </w:r>
      <w:r>
        <w:rPr>
          <w:rFonts w:ascii="Calibri" w:hAnsi="Calibri" w:cs="Calibri"/>
        </w:rPr>
        <w:t>2</w:t>
      </w:r>
      <w:r w:rsidRPr="00905244">
        <w:rPr>
          <w:rFonts w:ascii="Calibri" w:hAnsi="Calibri" w:cs="Calibri"/>
        </w:rPr>
        <w:t>4 r. poz. 1320</w:t>
      </w:r>
      <w:r w:rsidR="00C46AC4">
        <w:rPr>
          <w:rFonts w:ascii="Calibri" w:hAnsi="Calibri" w:cs="Calibri"/>
        </w:rPr>
        <w:t xml:space="preserve"> ze zm.</w:t>
      </w:r>
      <w:r w:rsidRPr="00905244">
        <w:rPr>
          <w:rFonts w:ascii="Calibri" w:hAnsi="Calibri" w:cs="Calibri"/>
        </w:rPr>
        <w:t xml:space="preserve">) – dalej </w:t>
      </w:r>
      <w:r>
        <w:rPr>
          <w:rFonts w:ascii="Calibri" w:hAnsi="Calibri" w:cs="Calibri"/>
        </w:rPr>
        <w:t xml:space="preserve">ustawy o </w:t>
      </w:r>
      <w:r w:rsidRPr="00905244">
        <w:rPr>
          <w:rFonts w:ascii="Calibri" w:hAnsi="Calibri" w:cs="Calibri"/>
        </w:rPr>
        <w:t>wartości zamówienia nie przekraczającej progów unijnych o jakich stanowi art. 3</w:t>
      </w:r>
      <w:r>
        <w:rPr>
          <w:rFonts w:ascii="Calibri" w:hAnsi="Calibri" w:cs="Calibri"/>
        </w:rPr>
        <w:t>, ustawy Pzp</w:t>
      </w:r>
      <w:r w:rsidRPr="006601F4">
        <w:rPr>
          <w:rFonts w:ascii="Calibri" w:hAnsi="Calibri" w:cs="Calibri"/>
          <w:lang w:bidi="pl-PL"/>
        </w:rPr>
        <w:t xml:space="preserve">, </w:t>
      </w:r>
      <w:r w:rsidR="005A2814">
        <w:rPr>
          <w:rFonts w:ascii="Calibri" w:hAnsi="Calibri" w:cs="Calibri"/>
          <w:lang w:bidi="pl-PL"/>
        </w:rPr>
        <w:t xml:space="preserve">dla zadania: </w:t>
      </w:r>
      <w:r w:rsidR="005A2814" w:rsidRPr="00E60CD5">
        <w:rPr>
          <w:rFonts w:ascii="Calibri" w:hAnsi="Calibri" w:cs="Calibri"/>
          <w:b/>
          <w:bCs/>
        </w:rPr>
        <w:t>„</w:t>
      </w:r>
      <w:r w:rsidR="005A2814">
        <w:rPr>
          <w:rFonts w:ascii="Calibri" w:hAnsi="Calibri" w:cs="Calibri"/>
          <w:b/>
          <w:bCs/>
        </w:rPr>
        <w:t>P</w:t>
      </w:r>
      <w:r w:rsidR="005A2814" w:rsidRPr="00FC2EE0">
        <w:rPr>
          <w:rFonts w:ascii="Calibri" w:hAnsi="Calibri" w:cs="Calibri"/>
          <w:b/>
          <w:bCs/>
        </w:rPr>
        <w:t xml:space="preserve">rzeprowadzenie kursu  prawa jazdy kategorii </w:t>
      </w:r>
      <w:r w:rsidR="005A2814">
        <w:rPr>
          <w:rFonts w:ascii="Calibri" w:hAnsi="Calibri" w:cs="Calibri"/>
          <w:b/>
          <w:bCs/>
        </w:rPr>
        <w:t>B</w:t>
      </w:r>
      <w:r w:rsidR="005A2814" w:rsidRPr="00FC2EE0">
        <w:rPr>
          <w:rFonts w:ascii="Calibri" w:hAnsi="Calibri" w:cs="Calibri"/>
          <w:b/>
          <w:bCs/>
        </w:rPr>
        <w:t xml:space="preserve">, szkolenia w ramach kwalifikacji wstępnej oraz kursu łączonego na prawo jazdy kategorii </w:t>
      </w:r>
      <w:r w:rsidR="005A2814">
        <w:rPr>
          <w:rFonts w:ascii="Calibri" w:hAnsi="Calibri" w:cs="Calibri"/>
          <w:b/>
          <w:bCs/>
        </w:rPr>
        <w:t>C</w:t>
      </w:r>
      <w:r w:rsidR="005A2814" w:rsidRPr="00FC2EE0">
        <w:rPr>
          <w:rFonts w:ascii="Calibri" w:hAnsi="Calibri" w:cs="Calibri"/>
          <w:b/>
          <w:bCs/>
        </w:rPr>
        <w:t xml:space="preserve">, </w:t>
      </w:r>
      <w:r w:rsidR="005A2814">
        <w:rPr>
          <w:rFonts w:ascii="Calibri" w:hAnsi="Calibri" w:cs="Calibri"/>
          <w:b/>
          <w:bCs/>
        </w:rPr>
        <w:t>CE</w:t>
      </w:r>
      <w:r w:rsidR="005A2814" w:rsidRPr="00FC2EE0">
        <w:rPr>
          <w:rFonts w:ascii="Calibri" w:hAnsi="Calibri" w:cs="Calibri"/>
          <w:b/>
          <w:bCs/>
        </w:rPr>
        <w:t xml:space="preserve"> dla uczniów Zespołu Szkół Mechanicznych </w:t>
      </w:r>
      <w:r w:rsidR="005A2814">
        <w:rPr>
          <w:rFonts w:ascii="Calibri" w:hAnsi="Calibri" w:cs="Calibri"/>
          <w:b/>
          <w:bCs/>
        </w:rPr>
        <w:t>w</w:t>
      </w:r>
      <w:r w:rsidR="005A2814" w:rsidRPr="00FC2EE0">
        <w:rPr>
          <w:rFonts w:ascii="Calibri" w:hAnsi="Calibri" w:cs="Calibri"/>
          <w:b/>
          <w:bCs/>
        </w:rPr>
        <w:t xml:space="preserve"> Kielcach</w:t>
      </w:r>
      <w:r w:rsidR="005A2814" w:rsidRPr="00E60CD5">
        <w:rPr>
          <w:rFonts w:ascii="Calibri" w:hAnsi="Calibri" w:cs="Calibri"/>
          <w:b/>
          <w:bCs/>
        </w:rPr>
        <w:t>”</w:t>
      </w:r>
      <w:r w:rsidR="005A2814">
        <w:rPr>
          <w:rFonts w:ascii="Calibri" w:hAnsi="Calibri" w:cs="Calibri"/>
          <w:b/>
          <w:bCs/>
        </w:rPr>
        <w:t xml:space="preserve">, </w:t>
      </w:r>
      <w:r w:rsidRPr="006601F4">
        <w:rPr>
          <w:rFonts w:ascii="Calibri" w:hAnsi="Calibri" w:cs="Calibri"/>
          <w:lang w:bidi="pl-PL"/>
        </w:rPr>
        <w:t>została zawarta umowa o następującej treści</w:t>
      </w:r>
      <w:r w:rsidR="008D23A8">
        <w:rPr>
          <w:rFonts w:ascii="Calibri" w:hAnsi="Calibri" w:cs="Calibri"/>
          <w:lang w:bidi="pl-PL"/>
        </w:rPr>
        <w:t xml:space="preserve">: </w:t>
      </w:r>
    </w:p>
    <w:p w14:paraId="3F843142" w14:textId="77777777" w:rsidR="006E6AAE" w:rsidRPr="005642FE" w:rsidRDefault="006E6AAE" w:rsidP="006E6AAE">
      <w:pPr>
        <w:jc w:val="center"/>
        <w:rPr>
          <w:rFonts w:ascii="Calibri" w:hAnsi="Calibri" w:cs="Calibri"/>
        </w:rPr>
      </w:pPr>
    </w:p>
    <w:p w14:paraId="4D628AF7" w14:textId="77777777" w:rsidR="006E6AAE" w:rsidRPr="005642FE" w:rsidRDefault="006E6AAE" w:rsidP="006E6AAE">
      <w:pPr>
        <w:spacing w:line="480" w:lineRule="auto"/>
        <w:jc w:val="center"/>
        <w:rPr>
          <w:rFonts w:ascii="Calibri" w:hAnsi="Calibri" w:cs="Calibri"/>
        </w:rPr>
      </w:pPr>
      <w:r w:rsidRPr="005642FE">
        <w:rPr>
          <w:rFonts w:ascii="Calibri" w:hAnsi="Calibri" w:cs="Calibri"/>
        </w:rPr>
        <w:t>§ 1</w:t>
      </w:r>
    </w:p>
    <w:p w14:paraId="587A0556" w14:textId="717C6D62" w:rsidR="006E6AAE" w:rsidRPr="005642FE" w:rsidRDefault="006E6AAE" w:rsidP="006E6AAE">
      <w:pPr>
        <w:numPr>
          <w:ilvl w:val="0"/>
          <w:numId w:val="2"/>
        </w:numPr>
        <w:tabs>
          <w:tab w:val="left" w:pos="360"/>
        </w:tabs>
        <w:jc w:val="both"/>
        <w:rPr>
          <w:rFonts w:ascii="Calibri" w:hAnsi="Calibri" w:cs="Calibri"/>
        </w:rPr>
      </w:pPr>
      <w:r w:rsidRPr="005642FE">
        <w:rPr>
          <w:rFonts w:ascii="Calibri" w:hAnsi="Calibri" w:cs="Calibri"/>
        </w:rPr>
        <w:t xml:space="preserve">Przedmiotem niniejszej umowy jest przeprowadzenie </w:t>
      </w:r>
      <w:r w:rsidR="00E84F86" w:rsidRPr="005642FE">
        <w:rPr>
          <w:rFonts w:ascii="Calibri" w:hAnsi="Calibri" w:cs="Calibri"/>
        </w:rPr>
        <w:t>kursu</w:t>
      </w:r>
      <w:r w:rsidR="005F2439" w:rsidRPr="005642FE">
        <w:rPr>
          <w:rFonts w:ascii="Calibri" w:hAnsi="Calibri" w:cs="Calibri"/>
        </w:rPr>
        <w:t xml:space="preserve"> prawa jazdy kategorii B, szkolenia w ramach kwalifikacji wstępnej oraz kursu łączonego na prawo jazdy kategorii C,</w:t>
      </w:r>
      <w:r w:rsidR="004C7665">
        <w:rPr>
          <w:rFonts w:ascii="Calibri" w:hAnsi="Calibri" w:cs="Calibri"/>
        </w:rPr>
        <w:t xml:space="preserve"> </w:t>
      </w:r>
      <w:r w:rsidR="005F2439" w:rsidRPr="005642FE">
        <w:rPr>
          <w:rFonts w:ascii="Calibri" w:hAnsi="Calibri" w:cs="Calibri"/>
        </w:rPr>
        <w:t>CE dla uczniów Zespołu Szkół Mechanicznych w</w:t>
      </w:r>
      <w:r w:rsidR="005F2439" w:rsidRPr="005642FE">
        <w:rPr>
          <w:rFonts w:ascii="Calibri" w:hAnsi="Calibri" w:cs="Calibri"/>
          <w:b/>
          <w:bCs/>
        </w:rPr>
        <w:t xml:space="preserve"> </w:t>
      </w:r>
      <w:r w:rsidR="005F2439" w:rsidRPr="005642FE">
        <w:rPr>
          <w:rFonts w:ascii="Calibri" w:hAnsi="Calibri" w:cs="Calibri"/>
        </w:rPr>
        <w:t xml:space="preserve">Kielcach </w:t>
      </w:r>
      <w:r w:rsidRPr="005642FE">
        <w:rPr>
          <w:rFonts w:ascii="Calibri" w:hAnsi="Calibri" w:cs="Calibri"/>
        </w:rPr>
        <w:t xml:space="preserve">zgodnie z </w:t>
      </w:r>
      <w:r w:rsidR="004C7665">
        <w:rPr>
          <w:rFonts w:ascii="Calibri" w:hAnsi="Calibri" w:cs="Calibri"/>
        </w:rPr>
        <w:t>warunkami i zasadami opisanymi w SWZ</w:t>
      </w:r>
      <w:r w:rsidRPr="005642FE">
        <w:rPr>
          <w:rFonts w:ascii="Calibri" w:hAnsi="Calibri" w:cs="Calibri"/>
        </w:rPr>
        <w:t>.</w:t>
      </w:r>
    </w:p>
    <w:p w14:paraId="1268DA17" w14:textId="77777777" w:rsidR="006E6AAE" w:rsidRPr="005642FE" w:rsidRDefault="006E6AAE" w:rsidP="006E6AAE">
      <w:pPr>
        <w:numPr>
          <w:ilvl w:val="0"/>
          <w:numId w:val="2"/>
        </w:numPr>
        <w:tabs>
          <w:tab w:val="left" w:pos="360"/>
        </w:tabs>
        <w:jc w:val="both"/>
        <w:rPr>
          <w:rFonts w:ascii="Calibri" w:hAnsi="Calibri" w:cs="Calibri"/>
        </w:rPr>
      </w:pPr>
      <w:r w:rsidRPr="005642FE">
        <w:rPr>
          <w:rFonts w:ascii="Calibri" w:hAnsi="Calibri" w:cs="Calibri"/>
        </w:rPr>
        <w:t>Wykonawca oświadcza, iż posiada uprawnienia do prowadzenia określonej działalności gospodarczej lub zawodowej, o ile to wynika z odrębnych przepisów, a także zdolność techniczną i zawodową zapewniającej należytą realizację przedmiotu umowy.</w:t>
      </w:r>
    </w:p>
    <w:p w14:paraId="5B836910" w14:textId="1951C181" w:rsidR="00BA44AB" w:rsidRPr="005642FE" w:rsidRDefault="00BA44AB" w:rsidP="006E6AAE">
      <w:pPr>
        <w:numPr>
          <w:ilvl w:val="0"/>
          <w:numId w:val="2"/>
        </w:numPr>
        <w:tabs>
          <w:tab w:val="left" w:pos="360"/>
        </w:tabs>
        <w:jc w:val="both"/>
        <w:rPr>
          <w:rFonts w:ascii="Calibri" w:hAnsi="Calibri" w:cs="Calibri"/>
        </w:rPr>
      </w:pPr>
      <w:r w:rsidRPr="005642FE">
        <w:rPr>
          <w:rFonts w:ascii="Calibri" w:hAnsi="Calibri" w:cs="Calibri"/>
          <w:bCs/>
          <w:iCs/>
          <w:spacing w:val="1"/>
        </w:rPr>
        <w:t>Wykonawca skieruje do realizacji przedmiotu umowy następujące osoby</w:t>
      </w:r>
      <w:r w:rsidRPr="005642FE">
        <w:rPr>
          <w:rFonts w:ascii="Calibri" w:hAnsi="Calibri" w:cs="Calibri"/>
          <w:bCs/>
          <w:i/>
          <w:iCs/>
          <w:spacing w:val="1"/>
        </w:rPr>
        <w:t xml:space="preserve">, </w:t>
      </w:r>
      <w:r w:rsidRPr="005642FE">
        <w:rPr>
          <w:rFonts w:ascii="Calibri" w:hAnsi="Calibri" w:cs="Calibri"/>
          <w:bCs/>
          <w:iCs/>
          <w:color w:val="000000"/>
          <w:spacing w:val="1"/>
        </w:rPr>
        <w:t>które przeprowadzą zajęcia teoretyczne i praktyczne (tj. nauka jazdy pojazdem właściwym dla kategorii prawa jazdy) kursu na prawo jazdy kategorii B, kwalifikacji wstępnej i kursu na prawo jazdy kategorii C,</w:t>
      </w:r>
      <w:r w:rsidR="001A5354">
        <w:rPr>
          <w:rFonts w:ascii="Calibri" w:hAnsi="Calibri" w:cs="Calibri"/>
          <w:bCs/>
          <w:iCs/>
          <w:color w:val="000000"/>
          <w:spacing w:val="1"/>
        </w:rPr>
        <w:t xml:space="preserve"> </w:t>
      </w:r>
      <w:r w:rsidRPr="005642FE">
        <w:rPr>
          <w:rFonts w:ascii="Calibri" w:hAnsi="Calibri" w:cs="Calibri"/>
          <w:bCs/>
          <w:iCs/>
          <w:color w:val="000000"/>
          <w:spacing w:val="1"/>
        </w:rPr>
        <w:t xml:space="preserve">CE i posiada uprawnienia dotyczące szkolenia osób ubiegających się o uprawnienia do kierowania pojazdami ww. kategorii zgodnie z ustawą z dnia 20 czerwca 1997 r. - Prawo o ruchu drogowym (t.j. Dz. U. z </w:t>
      </w:r>
      <w:r w:rsidR="00E11F3A" w:rsidRPr="00446E64">
        <w:rPr>
          <w:rFonts w:ascii="Calibri" w:hAnsi="Calibri" w:cs="Calibri"/>
        </w:rPr>
        <w:t>202</w:t>
      </w:r>
      <w:r w:rsidR="00E11F3A">
        <w:rPr>
          <w:rFonts w:ascii="Calibri" w:hAnsi="Calibri" w:cs="Calibri"/>
        </w:rPr>
        <w:t>4</w:t>
      </w:r>
      <w:r w:rsidR="00E11F3A" w:rsidRPr="00446E64">
        <w:rPr>
          <w:rFonts w:ascii="Calibri" w:hAnsi="Calibri" w:cs="Calibri"/>
        </w:rPr>
        <w:t xml:space="preserve"> r. poz. 1</w:t>
      </w:r>
      <w:r w:rsidR="00E11F3A">
        <w:rPr>
          <w:rFonts w:ascii="Calibri" w:hAnsi="Calibri" w:cs="Calibri"/>
        </w:rPr>
        <w:t>251</w:t>
      </w:r>
      <w:r w:rsidR="00E11F3A" w:rsidRPr="00446E64">
        <w:rPr>
          <w:rFonts w:ascii="Calibri" w:hAnsi="Calibri" w:cs="Calibri"/>
        </w:rPr>
        <w:t xml:space="preserve"> ze zm</w:t>
      </w:r>
      <w:r w:rsidRPr="005642FE">
        <w:rPr>
          <w:rFonts w:ascii="Calibri" w:hAnsi="Calibri" w:cs="Calibri"/>
          <w:bCs/>
          <w:iCs/>
          <w:color w:val="000000"/>
          <w:spacing w:val="1"/>
        </w:rPr>
        <w:t>.), ustawą z dnia 5 stycznia 2011 r. o kierujących pojazdami (t.j. Dz. U. z 202</w:t>
      </w:r>
      <w:r w:rsidR="009A3250">
        <w:rPr>
          <w:rFonts w:ascii="Calibri" w:hAnsi="Calibri" w:cs="Calibri"/>
          <w:bCs/>
          <w:iCs/>
          <w:color w:val="000000"/>
          <w:spacing w:val="1"/>
        </w:rPr>
        <w:t>5</w:t>
      </w:r>
      <w:r w:rsidRPr="005642FE">
        <w:rPr>
          <w:rFonts w:ascii="Calibri" w:hAnsi="Calibri" w:cs="Calibri"/>
          <w:bCs/>
          <w:iCs/>
          <w:color w:val="000000"/>
          <w:spacing w:val="1"/>
        </w:rPr>
        <w:t xml:space="preserve"> r. poz. </w:t>
      </w:r>
      <w:r w:rsidR="00097E9D">
        <w:rPr>
          <w:rFonts w:ascii="Calibri" w:hAnsi="Calibri" w:cs="Calibri"/>
          <w:bCs/>
          <w:iCs/>
          <w:color w:val="000000"/>
          <w:spacing w:val="1"/>
        </w:rPr>
        <w:t>12</w:t>
      </w:r>
      <w:r w:rsidR="009A3250">
        <w:rPr>
          <w:rFonts w:ascii="Calibri" w:hAnsi="Calibri" w:cs="Calibri"/>
          <w:bCs/>
          <w:iCs/>
          <w:color w:val="000000"/>
          <w:spacing w:val="1"/>
        </w:rPr>
        <w:t>26</w:t>
      </w:r>
      <w:r w:rsidRPr="005642FE">
        <w:rPr>
          <w:rFonts w:ascii="Calibri" w:hAnsi="Calibri" w:cs="Calibri"/>
          <w:bCs/>
          <w:iCs/>
          <w:color w:val="000000"/>
          <w:spacing w:val="1"/>
        </w:rPr>
        <w:t xml:space="preserve"> z późn. zm.), rozporządzeniem Rozporządzenie Ministra Infrastruktury i Budownictwa z dnia</w:t>
      </w:r>
      <w:r w:rsidR="00097E9D">
        <w:rPr>
          <w:rFonts w:ascii="Calibri" w:hAnsi="Calibri" w:cs="Calibri"/>
          <w:bCs/>
          <w:iCs/>
          <w:color w:val="000000"/>
          <w:spacing w:val="1"/>
        </w:rPr>
        <w:t xml:space="preserve"> </w:t>
      </w:r>
      <w:r w:rsidRPr="005642FE">
        <w:rPr>
          <w:rFonts w:ascii="Calibri" w:hAnsi="Calibri" w:cs="Calibri"/>
          <w:bCs/>
          <w:iCs/>
          <w:color w:val="000000"/>
          <w:spacing w:val="1"/>
        </w:rPr>
        <w:t>4 marca 2016 r. w sprawie szkolenia osób ubiegających się o uprawnienia do kierowania pojazdami, instruktorów i wykładowców (t.j. Dz. U. z 2018 r. poz. 1885), w osobach: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30"/>
        <w:gridCol w:w="1995"/>
        <w:gridCol w:w="5721"/>
      </w:tblGrid>
      <w:tr w:rsidR="00E84F86" w:rsidRPr="005642FE" w14:paraId="0087359E" w14:textId="77777777" w:rsidTr="0032797D">
        <w:trPr>
          <w:trHeight w:val="419"/>
          <w:jc w:val="center"/>
        </w:trPr>
        <w:tc>
          <w:tcPr>
            <w:tcW w:w="0" w:type="auto"/>
            <w:vAlign w:val="center"/>
          </w:tcPr>
          <w:p w14:paraId="5B627A4E" w14:textId="77777777" w:rsidR="00E84F86" w:rsidRPr="005642FE" w:rsidRDefault="00E84F86" w:rsidP="00CA7E1A">
            <w:pPr>
              <w:jc w:val="center"/>
              <w:rPr>
                <w:rFonts w:ascii="Calibri" w:hAnsi="Calibri" w:cs="Calibri"/>
                <w:b/>
                <w:bCs/>
                <w:iCs/>
                <w:color w:val="000000"/>
                <w:spacing w:val="1"/>
              </w:rPr>
            </w:pPr>
            <w:r w:rsidRPr="005642FE">
              <w:rPr>
                <w:rFonts w:ascii="Calibri" w:hAnsi="Calibri" w:cs="Calibri"/>
                <w:b/>
                <w:bCs/>
                <w:iCs/>
                <w:color w:val="000000"/>
                <w:spacing w:val="1"/>
              </w:rPr>
              <w:t>Lp.</w:t>
            </w:r>
          </w:p>
        </w:tc>
        <w:tc>
          <w:tcPr>
            <w:tcW w:w="0" w:type="auto"/>
            <w:vAlign w:val="center"/>
          </w:tcPr>
          <w:p w14:paraId="6BFAE6F6" w14:textId="77777777" w:rsidR="00E84F86" w:rsidRPr="005642FE" w:rsidRDefault="00E84F86" w:rsidP="00E84F86">
            <w:pPr>
              <w:jc w:val="center"/>
              <w:rPr>
                <w:rFonts w:ascii="Calibri" w:hAnsi="Calibri" w:cs="Calibri"/>
                <w:b/>
                <w:bCs/>
                <w:iCs/>
                <w:color w:val="000000"/>
                <w:spacing w:val="1"/>
              </w:rPr>
            </w:pPr>
            <w:r w:rsidRPr="005642FE">
              <w:rPr>
                <w:rFonts w:ascii="Calibri" w:hAnsi="Calibri" w:cs="Calibri"/>
                <w:b/>
                <w:bCs/>
                <w:iCs/>
                <w:color w:val="000000"/>
                <w:spacing w:val="1"/>
              </w:rPr>
              <w:t>Zakres / nazwa kursu</w:t>
            </w:r>
          </w:p>
        </w:tc>
        <w:tc>
          <w:tcPr>
            <w:tcW w:w="5721" w:type="dxa"/>
            <w:vAlign w:val="center"/>
          </w:tcPr>
          <w:p w14:paraId="137B6966" w14:textId="77777777" w:rsidR="00E84F86" w:rsidRPr="005642FE" w:rsidRDefault="00E84F86" w:rsidP="00E84F86">
            <w:pPr>
              <w:ind w:left="360"/>
              <w:jc w:val="center"/>
              <w:rPr>
                <w:rFonts w:ascii="Calibri" w:hAnsi="Calibri" w:cs="Calibri"/>
                <w:b/>
                <w:bCs/>
                <w:iCs/>
                <w:color w:val="000000"/>
                <w:spacing w:val="1"/>
              </w:rPr>
            </w:pPr>
            <w:r w:rsidRPr="005642FE">
              <w:rPr>
                <w:rFonts w:ascii="Calibri" w:hAnsi="Calibri" w:cs="Calibri"/>
                <w:b/>
                <w:bCs/>
                <w:iCs/>
                <w:color w:val="000000"/>
                <w:spacing w:val="1"/>
              </w:rPr>
              <w:t>Nazwisko instruktorów/wykładowców oddelegowanych do realizacji przedmiotu zamówienia</w:t>
            </w:r>
          </w:p>
        </w:tc>
      </w:tr>
      <w:tr w:rsidR="00E84F86" w:rsidRPr="005642FE" w14:paraId="2240E6F2" w14:textId="77777777" w:rsidTr="0032797D">
        <w:trPr>
          <w:trHeight w:hRule="exact" w:val="567"/>
          <w:jc w:val="center"/>
        </w:trPr>
        <w:tc>
          <w:tcPr>
            <w:tcW w:w="0" w:type="auto"/>
            <w:vAlign w:val="bottom"/>
          </w:tcPr>
          <w:p w14:paraId="5E208D6B" w14:textId="77777777" w:rsidR="00E84F86" w:rsidRPr="005642FE" w:rsidRDefault="00E84F86" w:rsidP="00CA7E1A">
            <w:pPr>
              <w:ind w:left="360"/>
              <w:jc w:val="center"/>
              <w:rPr>
                <w:rFonts w:ascii="Calibri" w:hAnsi="Calibri" w:cs="Calibri"/>
                <w:bCs/>
                <w:iCs/>
                <w:color w:val="000000"/>
                <w:spacing w:val="1"/>
              </w:rPr>
            </w:pPr>
            <w:r w:rsidRPr="005642FE">
              <w:rPr>
                <w:rFonts w:ascii="Calibri" w:hAnsi="Calibri" w:cs="Calibri"/>
                <w:bCs/>
                <w:iCs/>
                <w:color w:val="000000"/>
                <w:spacing w:val="1"/>
              </w:rPr>
              <w:t>1.</w:t>
            </w:r>
          </w:p>
        </w:tc>
        <w:tc>
          <w:tcPr>
            <w:tcW w:w="0" w:type="auto"/>
            <w:vAlign w:val="bottom"/>
          </w:tcPr>
          <w:p w14:paraId="61FF250F" w14:textId="691AD728" w:rsidR="00E84F86" w:rsidRPr="005642FE" w:rsidRDefault="00E84F86" w:rsidP="00E84F86">
            <w:pPr>
              <w:ind w:left="360"/>
              <w:jc w:val="both"/>
              <w:rPr>
                <w:rFonts w:ascii="Calibri" w:hAnsi="Calibri" w:cs="Calibri"/>
                <w:bCs/>
                <w:iCs/>
                <w:color w:val="000000"/>
                <w:spacing w:val="1"/>
              </w:rPr>
            </w:pPr>
          </w:p>
        </w:tc>
        <w:tc>
          <w:tcPr>
            <w:tcW w:w="5721" w:type="dxa"/>
            <w:vAlign w:val="bottom"/>
          </w:tcPr>
          <w:p w14:paraId="1CA9341C" w14:textId="2AAA94EB" w:rsidR="00E84F86" w:rsidRPr="005642FE" w:rsidRDefault="00E84F86" w:rsidP="00E84F86">
            <w:pPr>
              <w:ind w:left="360"/>
              <w:jc w:val="both"/>
              <w:rPr>
                <w:rFonts w:ascii="Calibri" w:hAnsi="Calibri" w:cs="Calibri"/>
                <w:bCs/>
                <w:iCs/>
                <w:color w:val="000000"/>
                <w:spacing w:val="1"/>
              </w:rPr>
            </w:pPr>
          </w:p>
        </w:tc>
      </w:tr>
      <w:tr w:rsidR="00E84F86" w:rsidRPr="005642FE" w14:paraId="2FED15DA" w14:textId="77777777" w:rsidTr="0032797D">
        <w:trPr>
          <w:trHeight w:hRule="exact" w:val="567"/>
          <w:jc w:val="center"/>
        </w:trPr>
        <w:tc>
          <w:tcPr>
            <w:tcW w:w="0" w:type="auto"/>
            <w:vAlign w:val="bottom"/>
          </w:tcPr>
          <w:p w14:paraId="2EE8A469" w14:textId="77777777" w:rsidR="00E84F86" w:rsidRPr="005642FE" w:rsidRDefault="00E84F86" w:rsidP="00CA7E1A">
            <w:pPr>
              <w:ind w:left="360"/>
              <w:jc w:val="center"/>
              <w:rPr>
                <w:rFonts w:ascii="Calibri" w:hAnsi="Calibri" w:cs="Calibri"/>
                <w:bCs/>
                <w:iCs/>
                <w:color w:val="000000"/>
                <w:spacing w:val="1"/>
              </w:rPr>
            </w:pPr>
            <w:r w:rsidRPr="005642FE">
              <w:rPr>
                <w:rFonts w:ascii="Calibri" w:hAnsi="Calibri" w:cs="Calibri"/>
                <w:bCs/>
                <w:iCs/>
                <w:color w:val="000000"/>
                <w:spacing w:val="1"/>
              </w:rPr>
              <w:t>2.</w:t>
            </w:r>
          </w:p>
        </w:tc>
        <w:tc>
          <w:tcPr>
            <w:tcW w:w="0" w:type="auto"/>
            <w:vAlign w:val="bottom"/>
          </w:tcPr>
          <w:p w14:paraId="245B5B20" w14:textId="5B155EBE" w:rsidR="00E84F86" w:rsidRPr="005642FE" w:rsidRDefault="00E84F86" w:rsidP="00E84F86">
            <w:pPr>
              <w:ind w:left="360"/>
              <w:jc w:val="both"/>
              <w:rPr>
                <w:rFonts w:ascii="Calibri" w:hAnsi="Calibri" w:cs="Calibri"/>
                <w:bCs/>
                <w:iCs/>
                <w:color w:val="000000"/>
                <w:spacing w:val="1"/>
              </w:rPr>
            </w:pPr>
          </w:p>
        </w:tc>
        <w:tc>
          <w:tcPr>
            <w:tcW w:w="5721" w:type="dxa"/>
            <w:vAlign w:val="bottom"/>
          </w:tcPr>
          <w:p w14:paraId="7070BC1A" w14:textId="53C339BA" w:rsidR="00E84F86" w:rsidRPr="005642FE" w:rsidRDefault="00E84F86" w:rsidP="00E84F86">
            <w:pPr>
              <w:ind w:left="360"/>
              <w:jc w:val="both"/>
              <w:rPr>
                <w:rFonts w:ascii="Calibri" w:hAnsi="Calibri" w:cs="Calibri"/>
                <w:bCs/>
                <w:iCs/>
                <w:color w:val="000000"/>
                <w:spacing w:val="1"/>
              </w:rPr>
            </w:pPr>
          </w:p>
        </w:tc>
      </w:tr>
      <w:tr w:rsidR="00E84F86" w:rsidRPr="005642FE" w14:paraId="467F53A8" w14:textId="77777777" w:rsidTr="0032797D">
        <w:trPr>
          <w:trHeight w:val="491"/>
          <w:jc w:val="center"/>
        </w:trPr>
        <w:tc>
          <w:tcPr>
            <w:tcW w:w="0" w:type="auto"/>
            <w:vAlign w:val="bottom"/>
          </w:tcPr>
          <w:p w14:paraId="356C0EF5" w14:textId="77777777" w:rsidR="00E84F86" w:rsidRPr="005642FE" w:rsidRDefault="00E84F86" w:rsidP="00CA7E1A">
            <w:pPr>
              <w:ind w:left="360"/>
              <w:jc w:val="center"/>
              <w:rPr>
                <w:rFonts w:ascii="Calibri" w:hAnsi="Calibri" w:cs="Calibri"/>
                <w:bCs/>
                <w:iCs/>
                <w:color w:val="000000"/>
                <w:spacing w:val="1"/>
              </w:rPr>
            </w:pPr>
            <w:r w:rsidRPr="005642FE">
              <w:rPr>
                <w:rFonts w:ascii="Calibri" w:hAnsi="Calibri" w:cs="Calibri"/>
                <w:bCs/>
                <w:iCs/>
                <w:color w:val="000000"/>
                <w:spacing w:val="1"/>
              </w:rPr>
              <w:t>3.</w:t>
            </w:r>
          </w:p>
        </w:tc>
        <w:tc>
          <w:tcPr>
            <w:tcW w:w="0" w:type="auto"/>
            <w:vAlign w:val="bottom"/>
          </w:tcPr>
          <w:p w14:paraId="00D2A89F" w14:textId="1BA9C822" w:rsidR="00E84F86" w:rsidRPr="005642FE" w:rsidRDefault="00E84F86" w:rsidP="00E84F86">
            <w:pPr>
              <w:ind w:left="360"/>
              <w:jc w:val="both"/>
              <w:rPr>
                <w:rFonts w:ascii="Calibri" w:hAnsi="Calibri" w:cs="Calibri"/>
                <w:bCs/>
                <w:iCs/>
                <w:color w:val="000000"/>
                <w:spacing w:val="1"/>
              </w:rPr>
            </w:pPr>
          </w:p>
        </w:tc>
        <w:tc>
          <w:tcPr>
            <w:tcW w:w="5721" w:type="dxa"/>
            <w:vAlign w:val="bottom"/>
          </w:tcPr>
          <w:p w14:paraId="6509DD65" w14:textId="49CD2BA6" w:rsidR="00E84F86" w:rsidRPr="005642FE" w:rsidRDefault="00E84F86" w:rsidP="00E84F86">
            <w:pPr>
              <w:ind w:left="360"/>
              <w:jc w:val="both"/>
              <w:rPr>
                <w:rFonts w:ascii="Calibri" w:hAnsi="Calibri" w:cs="Calibri"/>
                <w:bCs/>
                <w:iCs/>
                <w:color w:val="000000"/>
                <w:spacing w:val="1"/>
              </w:rPr>
            </w:pPr>
          </w:p>
        </w:tc>
      </w:tr>
      <w:tr w:rsidR="00E84F86" w:rsidRPr="005642FE" w14:paraId="72FBAE30" w14:textId="77777777" w:rsidTr="0032797D">
        <w:trPr>
          <w:trHeight w:hRule="exact" w:val="505"/>
          <w:jc w:val="center"/>
        </w:trPr>
        <w:tc>
          <w:tcPr>
            <w:tcW w:w="0" w:type="auto"/>
            <w:vAlign w:val="bottom"/>
          </w:tcPr>
          <w:p w14:paraId="1DB91BAA" w14:textId="77777777" w:rsidR="00E84F86" w:rsidRPr="005642FE" w:rsidRDefault="00E84F86" w:rsidP="00CA7E1A">
            <w:pPr>
              <w:ind w:left="360"/>
              <w:jc w:val="center"/>
              <w:rPr>
                <w:rFonts w:ascii="Calibri" w:hAnsi="Calibri" w:cs="Calibri"/>
                <w:bCs/>
                <w:iCs/>
                <w:color w:val="000000"/>
                <w:spacing w:val="1"/>
              </w:rPr>
            </w:pPr>
            <w:r w:rsidRPr="005642FE">
              <w:rPr>
                <w:rFonts w:ascii="Calibri" w:hAnsi="Calibri" w:cs="Calibri"/>
                <w:bCs/>
                <w:iCs/>
                <w:color w:val="000000"/>
                <w:spacing w:val="1"/>
              </w:rPr>
              <w:t>4.</w:t>
            </w:r>
          </w:p>
        </w:tc>
        <w:tc>
          <w:tcPr>
            <w:tcW w:w="0" w:type="auto"/>
            <w:vAlign w:val="bottom"/>
          </w:tcPr>
          <w:p w14:paraId="4AA1B088" w14:textId="06A29FFC" w:rsidR="00E84F86" w:rsidRPr="005642FE" w:rsidRDefault="00E84F86" w:rsidP="00E84F86">
            <w:pPr>
              <w:ind w:left="360"/>
              <w:jc w:val="both"/>
              <w:rPr>
                <w:rFonts w:ascii="Calibri" w:hAnsi="Calibri" w:cs="Calibri"/>
                <w:bCs/>
                <w:iCs/>
                <w:color w:val="000000"/>
                <w:spacing w:val="1"/>
              </w:rPr>
            </w:pPr>
          </w:p>
        </w:tc>
        <w:tc>
          <w:tcPr>
            <w:tcW w:w="5721" w:type="dxa"/>
            <w:vAlign w:val="bottom"/>
          </w:tcPr>
          <w:p w14:paraId="2EAB0C18" w14:textId="5A47824C" w:rsidR="00E84F86" w:rsidRPr="005642FE" w:rsidRDefault="00E84F86" w:rsidP="00E84F86">
            <w:pPr>
              <w:ind w:left="360"/>
              <w:jc w:val="both"/>
              <w:rPr>
                <w:rFonts w:ascii="Calibri" w:hAnsi="Calibri" w:cs="Calibri"/>
                <w:bCs/>
                <w:iCs/>
                <w:color w:val="000000"/>
                <w:spacing w:val="1"/>
              </w:rPr>
            </w:pPr>
          </w:p>
        </w:tc>
      </w:tr>
      <w:tr w:rsidR="00E84F86" w:rsidRPr="005642FE" w14:paraId="122EF72C" w14:textId="77777777" w:rsidTr="0032797D">
        <w:trPr>
          <w:trHeight w:hRule="exact" w:val="505"/>
          <w:jc w:val="center"/>
        </w:trPr>
        <w:tc>
          <w:tcPr>
            <w:tcW w:w="0" w:type="auto"/>
            <w:vAlign w:val="bottom"/>
          </w:tcPr>
          <w:p w14:paraId="3C564D7E" w14:textId="77777777" w:rsidR="00E84F86" w:rsidRPr="005642FE" w:rsidRDefault="00E84F86" w:rsidP="00CA7E1A">
            <w:pPr>
              <w:ind w:left="360"/>
              <w:jc w:val="center"/>
              <w:rPr>
                <w:rFonts w:ascii="Calibri" w:hAnsi="Calibri" w:cs="Calibri"/>
                <w:bCs/>
                <w:iCs/>
                <w:color w:val="000000"/>
                <w:spacing w:val="1"/>
              </w:rPr>
            </w:pPr>
            <w:r w:rsidRPr="005642FE">
              <w:rPr>
                <w:rFonts w:ascii="Calibri" w:hAnsi="Calibri" w:cs="Calibri"/>
                <w:bCs/>
                <w:iCs/>
                <w:color w:val="000000"/>
                <w:spacing w:val="1"/>
              </w:rPr>
              <w:t>5.</w:t>
            </w:r>
          </w:p>
        </w:tc>
        <w:tc>
          <w:tcPr>
            <w:tcW w:w="0" w:type="auto"/>
            <w:vAlign w:val="bottom"/>
          </w:tcPr>
          <w:p w14:paraId="3193648A" w14:textId="0E834F7D" w:rsidR="00E84F86" w:rsidRPr="005642FE" w:rsidRDefault="00E84F86" w:rsidP="00E84F86">
            <w:pPr>
              <w:ind w:left="360"/>
              <w:jc w:val="both"/>
              <w:rPr>
                <w:rFonts w:ascii="Calibri" w:hAnsi="Calibri" w:cs="Calibri"/>
                <w:bCs/>
                <w:iCs/>
                <w:color w:val="000000"/>
                <w:spacing w:val="1"/>
              </w:rPr>
            </w:pPr>
          </w:p>
        </w:tc>
        <w:tc>
          <w:tcPr>
            <w:tcW w:w="5721" w:type="dxa"/>
            <w:vAlign w:val="bottom"/>
          </w:tcPr>
          <w:p w14:paraId="1CC6D03A" w14:textId="77777777" w:rsidR="00E84F86" w:rsidRPr="005642FE" w:rsidRDefault="00E84F86" w:rsidP="00E84F86">
            <w:pPr>
              <w:ind w:left="360"/>
              <w:jc w:val="both"/>
              <w:rPr>
                <w:rFonts w:ascii="Calibri" w:hAnsi="Calibri" w:cs="Calibri"/>
                <w:bCs/>
                <w:iCs/>
                <w:color w:val="000000"/>
                <w:spacing w:val="1"/>
              </w:rPr>
            </w:pPr>
          </w:p>
        </w:tc>
      </w:tr>
      <w:tr w:rsidR="0032797D" w:rsidRPr="005642FE" w14:paraId="332B91B9" w14:textId="77777777" w:rsidTr="0032797D">
        <w:trPr>
          <w:trHeight w:hRule="exact" w:val="505"/>
          <w:jc w:val="center"/>
        </w:trPr>
        <w:tc>
          <w:tcPr>
            <w:tcW w:w="0" w:type="auto"/>
            <w:vAlign w:val="bottom"/>
          </w:tcPr>
          <w:p w14:paraId="2C47F9F9" w14:textId="199043DE" w:rsidR="0032797D" w:rsidRPr="005642FE" w:rsidRDefault="0032797D" w:rsidP="00CA7E1A">
            <w:pPr>
              <w:ind w:left="360"/>
              <w:jc w:val="center"/>
              <w:rPr>
                <w:rFonts w:ascii="Calibri" w:hAnsi="Calibri" w:cs="Calibri"/>
                <w:bCs/>
                <w:iCs/>
                <w:color w:val="000000"/>
                <w:spacing w:val="1"/>
              </w:rPr>
            </w:pPr>
            <w:r>
              <w:rPr>
                <w:rFonts w:ascii="Calibri" w:hAnsi="Calibri" w:cs="Calibri"/>
                <w:bCs/>
                <w:iCs/>
                <w:color w:val="000000"/>
                <w:spacing w:val="1"/>
              </w:rPr>
              <w:t>…</w:t>
            </w:r>
          </w:p>
        </w:tc>
        <w:tc>
          <w:tcPr>
            <w:tcW w:w="0" w:type="auto"/>
            <w:vAlign w:val="bottom"/>
          </w:tcPr>
          <w:p w14:paraId="604D8A9D" w14:textId="77777777" w:rsidR="0032797D" w:rsidRPr="005642FE" w:rsidRDefault="0032797D" w:rsidP="00E84F86">
            <w:pPr>
              <w:ind w:left="360"/>
              <w:jc w:val="both"/>
              <w:rPr>
                <w:rFonts w:ascii="Calibri" w:hAnsi="Calibri" w:cs="Calibri"/>
                <w:bCs/>
                <w:iCs/>
                <w:color w:val="000000"/>
                <w:spacing w:val="1"/>
              </w:rPr>
            </w:pPr>
          </w:p>
        </w:tc>
        <w:tc>
          <w:tcPr>
            <w:tcW w:w="5721" w:type="dxa"/>
            <w:vAlign w:val="bottom"/>
          </w:tcPr>
          <w:p w14:paraId="19CB9BFA" w14:textId="77777777" w:rsidR="0032797D" w:rsidRPr="005642FE" w:rsidRDefault="0032797D" w:rsidP="00E84F86">
            <w:pPr>
              <w:ind w:left="360"/>
              <w:jc w:val="both"/>
              <w:rPr>
                <w:rFonts w:ascii="Calibri" w:hAnsi="Calibri" w:cs="Calibri"/>
                <w:bCs/>
                <w:iCs/>
                <w:color w:val="000000"/>
                <w:spacing w:val="1"/>
              </w:rPr>
            </w:pPr>
          </w:p>
        </w:tc>
      </w:tr>
    </w:tbl>
    <w:p w14:paraId="5C19AAE3" w14:textId="77777777" w:rsidR="00E84F86" w:rsidRPr="005642FE" w:rsidRDefault="00E84F86" w:rsidP="00E84F86">
      <w:pPr>
        <w:ind w:left="360"/>
        <w:jc w:val="both"/>
        <w:rPr>
          <w:rFonts w:ascii="Calibri" w:hAnsi="Calibri" w:cs="Calibri"/>
        </w:rPr>
      </w:pPr>
    </w:p>
    <w:p w14:paraId="5FBD9C1B" w14:textId="77777777" w:rsidR="00EE5F37" w:rsidRPr="005642FE" w:rsidRDefault="00EE5F37" w:rsidP="00E65FFB">
      <w:pPr>
        <w:numPr>
          <w:ilvl w:val="0"/>
          <w:numId w:val="2"/>
        </w:numPr>
        <w:jc w:val="both"/>
        <w:rPr>
          <w:rFonts w:ascii="Calibri" w:hAnsi="Calibri" w:cs="Calibri"/>
        </w:rPr>
      </w:pPr>
      <w:r w:rsidRPr="005642FE">
        <w:rPr>
          <w:rFonts w:ascii="Calibri" w:hAnsi="Calibri" w:cs="Calibri"/>
        </w:rPr>
        <w:t>Szkoleni</w:t>
      </w:r>
      <w:r w:rsidR="005F2439" w:rsidRPr="005642FE">
        <w:rPr>
          <w:rFonts w:ascii="Calibri" w:hAnsi="Calibri" w:cs="Calibri"/>
        </w:rPr>
        <w:t>a</w:t>
      </w:r>
      <w:r w:rsidR="00BA44AB" w:rsidRPr="005642FE">
        <w:rPr>
          <w:rFonts w:ascii="Calibri" w:hAnsi="Calibri" w:cs="Calibri"/>
        </w:rPr>
        <w:t>/kursy</w:t>
      </w:r>
      <w:r w:rsidRPr="005642FE">
        <w:rPr>
          <w:rFonts w:ascii="Calibri" w:hAnsi="Calibri" w:cs="Calibri"/>
        </w:rPr>
        <w:t xml:space="preserve"> należy zrealizować zgodnie z </w:t>
      </w:r>
      <w:r w:rsidR="00A93923" w:rsidRPr="005642FE">
        <w:rPr>
          <w:rFonts w:ascii="Calibri" w:hAnsi="Calibri" w:cs="Calibri"/>
        </w:rPr>
        <w:t>obowiązującymi przepisami prawa związanymi z przedmiotem umowy</w:t>
      </w:r>
      <w:r w:rsidRPr="005642FE">
        <w:rPr>
          <w:rFonts w:ascii="Calibri" w:hAnsi="Calibri" w:cs="Calibri"/>
        </w:rPr>
        <w:t xml:space="preserve">. </w:t>
      </w:r>
    </w:p>
    <w:p w14:paraId="01DBD63E" w14:textId="77777777" w:rsidR="00DE6648" w:rsidRPr="005642FE" w:rsidRDefault="00DE6648" w:rsidP="00DE6648">
      <w:pPr>
        <w:widowControl w:val="0"/>
        <w:numPr>
          <w:ilvl w:val="0"/>
          <w:numId w:val="2"/>
        </w:numPr>
        <w:tabs>
          <w:tab w:val="left" w:pos="0"/>
        </w:tabs>
        <w:spacing w:line="276" w:lineRule="auto"/>
        <w:jc w:val="both"/>
        <w:rPr>
          <w:rFonts w:ascii="Calibri" w:hAnsi="Calibri" w:cs="Calibri"/>
        </w:rPr>
      </w:pPr>
      <w:r w:rsidRPr="005642FE">
        <w:rPr>
          <w:rFonts w:ascii="Calibri" w:hAnsi="Calibri" w:cs="Calibri"/>
        </w:rPr>
        <w:lastRenderedPageBreak/>
        <w:t>Strony zobowiązane są do powiadomienia o wszelkich zmianach danych teleadresowych, w szczególności adresu dla doręczeń, pod rygorem uznania, że korespondencja skierowana na ostatni znany adres Strony została skutecznie doręczona.</w:t>
      </w:r>
    </w:p>
    <w:p w14:paraId="69B6C1C4" w14:textId="77777777" w:rsidR="00DE6648" w:rsidRPr="005642FE" w:rsidRDefault="00DE6648" w:rsidP="00DE6648">
      <w:pPr>
        <w:widowControl w:val="0"/>
        <w:numPr>
          <w:ilvl w:val="0"/>
          <w:numId w:val="2"/>
        </w:numPr>
        <w:tabs>
          <w:tab w:val="left" w:pos="0"/>
        </w:tabs>
        <w:spacing w:line="276" w:lineRule="auto"/>
        <w:jc w:val="both"/>
        <w:rPr>
          <w:rFonts w:ascii="Calibri" w:hAnsi="Calibri" w:cs="Calibri"/>
        </w:rPr>
      </w:pPr>
      <w:r w:rsidRPr="005642FE">
        <w:rPr>
          <w:rFonts w:ascii="Calibri" w:hAnsi="Calibri" w:cs="Calibri"/>
        </w:rPr>
        <w:t>Adresy wskazane w komparycji niniejszej umowy są adresami dla doręczeń wszelkiej korespondencji.</w:t>
      </w:r>
    </w:p>
    <w:p w14:paraId="233473B8" w14:textId="77777777" w:rsidR="00DE6648" w:rsidRPr="005642FE" w:rsidRDefault="00DE6648" w:rsidP="00DE6648">
      <w:pPr>
        <w:widowControl w:val="0"/>
        <w:numPr>
          <w:ilvl w:val="0"/>
          <w:numId w:val="2"/>
        </w:numPr>
        <w:tabs>
          <w:tab w:val="left" w:pos="0"/>
        </w:tabs>
        <w:spacing w:line="276" w:lineRule="auto"/>
        <w:jc w:val="both"/>
        <w:rPr>
          <w:rFonts w:ascii="Calibri" w:hAnsi="Calibri" w:cs="Calibri"/>
        </w:rPr>
      </w:pPr>
      <w:r w:rsidRPr="005642FE">
        <w:rPr>
          <w:rFonts w:ascii="Calibri" w:hAnsi="Calibri" w:cs="Calibri"/>
        </w:rPr>
        <w:t>Zmiana adresu dla doręczeń nie wymaga zmiany umowy. Zmiana adresu do doręczeń wymaga powiadomienia drugiej strony listem poleconym za zwrotnym potwierdzeniem odbioru.</w:t>
      </w:r>
    </w:p>
    <w:p w14:paraId="2E481976" w14:textId="77777777" w:rsidR="00CA07FE" w:rsidRPr="005642FE" w:rsidRDefault="00CA07FE" w:rsidP="008A46B3">
      <w:pPr>
        <w:spacing w:line="480" w:lineRule="auto"/>
        <w:rPr>
          <w:rFonts w:ascii="Calibri" w:hAnsi="Calibri" w:cs="Calibri"/>
        </w:rPr>
      </w:pPr>
    </w:p>
    <w:p w14:paraId="1F057F83" w14:textId="77777777" w:rsidR="005F2439" w:rsidRPr="009945BA" w:rsidRDefault="008A46B3" w:rsidP="00DE6648">
      <w:pPr>
        <w:spacing w:line="480" w:lineRule="auto"/>
        <w:jc w:val="center"/>
        <w:rPr>
          <w:rFonts w:ascii="Calibri" w:hAnsi="Calibri" w:cs="Calibri"/>
        </w:rPr>
      </w:pPr>
      <w:r w:rsidRPr="009945BA">
        <w:rPr>
          <w:rFonts w:ascii="Calibri" w:hAnsi="Calibri" w:cs="Calibri"/>
        </w:rPr>
        <w:t>§ 2</w:t>
      </w:r>
    </w:p>
    <w:p w14:paraId="0D4BA8BA" w14:textId="77777777" w:rsidR="00DC23FA" w:rsidRPr="009945BA" w:rsidRDefault="005F2439" w:rsidP="008A46B3">
      <w:pPr>
        <w:numPr>
          <w:ilvl w:val="0"/>
          <w:numId w:val="3"/>
        </w:numPr>
        <w:tabs>
          <w:tab w:val="left" w:pos="360"/>
        </w:tabs>
        <w:jc w:val="both"/>
        <w:rPr>
          <w:rFonts w:ascii="Calibri" w:hAnsi="Calibri" w:cs="Calibri"/>
        </w:rPr>
      </w:pPr>
      <w:r w:rsidRPr="009945BA">
        <w:rPr>
          <w:rFonts w:ascii="Calibri" w:hAnsi="Calibri" w:cs="Calibri"/>
          <w:bCs/>
          <w:lang w:eastAsia="pl-PL"/>
        </w:rPr>
        <w:t>Przewidywana liczba uczestników</w:t>
      </w:r>
      <w:r w:rsidR="00DC23FA" w:rsidRPr="009945BA">
        <w:rPr>
          <w:rFonts w:ascii="Calibri" w:hAnsi="Calibri" w:cs="Calibri"/>
          <w:bCs/>
          <w:lang w:eastAsia="pl-PL"/>
        </w:rPr>
        <w:t>:</w:t>
      </w:r>
    </w:p>
    <w:p w14:paraId="7D673796" w14:textId="77777777" w:rsidR="005B6C86" w:rsidRPr="005B6C86" w:rsidRDefault="005B6C86" w:rsidP="005B6C86">
      <w:pPr>
        <w:pStyle w:val="Akapitzlist"/>
        <w:numPr>
          <w:ilvl w:val="0"/>
          <w:numId w:val="25"/>
        </w:numPr>
        <w:ind w:left="709" w:hanging="283"/>
        <w:jc w:val="both"/>
        <w:rPr>
          <w:rFonts w:ascii="Calibri" w:hAnsi="Calibri" w:cs="Calibri"/>
          <w:bCs/>
          <w:lang w:eastAsia="pl-PL"/>
        </w:rPr>
      </w:pPr>
      <w:r w:rsidRPr="005B6C86">
        <w:rPr>
          <w:rFonts w:ascii="Calibri" w:hAnsi="Calibri" w:cs="Calibri"/>
          <w:bCs/>
          <w:lang w:eastAsia="pl-PL"/>
        </w:rPr>
        <w:t>szkolenia w zakresie prawa jazdy kat. B: 111 uczniów. W tym przewidywana liczba uczniów Technikum – 65 osób, przewidywana liczba uczniów Branżowej Szkoły I stopnia – 46 osób;</w:t>
      </w:r>
    </w:p>
    <w:p w14:paraId="30F98E8C" w14:textId="6A7EE56E" w:rsidR="008A46B3" w:rsidRPr="009945BA" w:rsidRDefault="005B6C86" w:rsidP="005B6C86">
      <w:pPr>
        <w:pStyle w:val="Akapitzlist"/>
        <w:numPr>
          <w:ilvl w:val="0"/>
          <w:numId w:val="25"/>
        </w:numPr>
        <w:ind w:left="709" w:hanging="283"/>
        <w:jc w:val="both"/>
        <w:rPr>
          <w:rFonts w:ascii="Calibri" w:hAnsi="Calibri" w:cs="Calibri"/>
          <w:bCs/>
          <w:lang w:eastAsia="pl-PL"/>
        </w:rPr>
      </w:pPr>
      <w:r w:rsidRPr="005B6C86">
        <w:rPr>
          <w:rFonts w:ascii="Calibri" w:hAnsi="Calibri" w:cs="Calibri"/>
          <w:bCs/>
          <w:lang w:eastAsia="pl-PL"/>
        </w:rPr>
        <w:t>przewidywana liczba uczestników szkolenia w ramach kwalifikacji wstępnej i szkolenia w zakresie prawa jazdy kat. C, CE: 5 osób - uczniowie Branżowej Szkoły II stopnia</w:t>
      </w:r>
      <w:r w:rsidR="009945BA" w:rsidRPr="009945BA">
        <w:rPr>
          <w:rFonts w:ascii="Calibri" w:hAnsi="Calibri" w:cs="Calibri"/>
          <w:bCs/>
          <w:lang w:eastAsia="pl-PL"/>
        </w:rPr>
        <w:t>.</w:t>
      </w:r>
    </w:p>
    <w:p w14:paraId="70DE4F0C" w14:textId="77777777" w:rsidR="008A46B3" w:rsidRPr="009945BA" w:rsidRDefault="008A46B3" w:rsidP="00184AD8">
      <w:pPr>
        <w:numPr>
          <w:ilvl w:val="0"/>
          <w:numId w:val="5"/>
        </w:numPr>
        <w:jc w:val="both"/>
        <w:rPr>
          <w:rFonts w:ascii="Calibri" w:hAnsi="Calibri" w:cs="Calibri"/>
        </w:rPr>
      </w:pPr>
      <w:r w:rsidRPr="009945BA">
        <w:rPr>
          <w:rFonts w:ascii="Calibri" w:hAnsi="Calibri" w:cs="Calibri"/>
        </w:rPr>
        <w:t>Zamawiający przekaże Wykonawcy listy osób skierowanych na szkoleni</w:t>
      </w:r>
      <w:r w:rsidR="005F2439" w:rsidRPr="009945BA">
        <w:rPr>
          <w:rFonts w:ascii="Calibri" w:hAnsi="Calibri" w:cs="Calibri"/>
        </w:rPr>
        <w:t>a</w:t>
      </w:r>
      <w:r w:rsidR="00A925A9" w:rsidRPr="009945BA">
        <w:rPr>
          <w:rFonts w:ascii="Calibri" w:hAnsi="Calibri" w:cs="Calibri"/>
        </w:rPr>
        <w:t xml:space="preserve"> na dwa dni przed planowanym jego rozpoczęciem</w:t>
      </w:r>
      <w:r w:rsidRPr="009945BA">
        <w:rPr>
          <w:rFonts w:ascii="Calibri" w:hAnsi="Calibri" w:cs="Calibri"/>
        </w:rPr>
        <w:t xml:space="preserve">, nie później </w:t>
      </w:r>
      <w:r w:rsidR="00A925A9" w:rsidRPr="009945BA">
        <w:rPr>
          <w:rFonts w:ascii="Calibri" w:hAnsi="Calibri" w:cs="Calibri"/>
        </w:rPr>
        <w:t xml:space="preserve">jednak </w:t>
      </w:r>
      <w:r w:rsidRPr="009945BA">
        <w:rPr>
          <w:rFonts w:ascii="Calibri" w:hAnsi="Calibri" w:cs="Calibri"/>
        </w:rPr>
        <w:t>niż w dniu rozpoczęcia szkolenia.</w:t>
      </w:r>
    </w:p>
    <w:p w14:paraId="1B8B766C" w14:textId="77777777" w:rsidR="008A46B3" w:rsidRPr="009945BA" w:rsidRDefault="008114CB" w:rsidP="00184AD8">
      <w:pPr>
        <w:numPr>
          <w:ilvl w:val="0"/>
          <w:numId w:val="5"/>
        </w:numPr>
        <w:jc w:val="both"/>
        <w:rPr>
          <w:rFonts w:ascii="Calibri" w:hAnsi="Calibri" w:cs="Calibri"/>
        </w:rPr>
      </w:pPr>
      <w:r w:rsidRPr="009945BA">
        <w:rPr>
          <w:rFonts w:ascii="Calibri" w:hAnsi="Calibri" w:cs="Calibri"/>
        </w:rPr>
        <w:t xml:space="preserve">Liczba godzin </w:t>
      </w:r>
      <w:r w:rsidR="008A46B3" w:rsidRPr="009945BA">
        <w:rPr>
          <w:rFonts w:ascii="Calibri" w:hAnsi="Calibri" w:cs="Calibri"/>
        </w:rPr>
        <w:t>szkolenia dla każdego uczestnika</w:t>
      </w:r>
      <w:r w:rsidR="00955C0C" w:rsidRPr="009945BA">
        <w:rPr>
          <w:rFonts w:ascii="Calibri" w:hAnsi="Calibri" w:cs="Calibri"/>
        </w:rPr>
        <w:t xml:space="preserve"> musi odpowiadać liczbie godzin przewidzianych dla tego typu szkoleń/kursów w obowiązujących przepisach prawa. </w:t>
      </w:r>
    </w:p>
    <w:p w14:paraId="504AD8D6" w14:textId="77777777" w:rsidR="008A46B3" w:rsidRPr="009945BA" w:rsidRDefault="008A46B3" w:rsidP="00184AD8">
      <w:pPr>
        <w:numPr>
          <w:ilvl w:val="0"/>
          <w:numId w:val="5"/>
        </w:numPr>
        <w:tabs>
          <w:tab w:val="left" w:pos="360"/>
        </w:tabs>
        <w:jc w:val="both"/>
        <w:rPr>
          <w:rFonts w:ascii="Calibri" w:hAnsi="Calibri" w:cs="Calibri"/>
          <w:b/>
          <w:bCs/>
        </w:rPr>
      </w:pPr>
      <w:r w:rsidRPr="009945BA">
        <w:rPr>
          <w:rFonts w:ascii="Calibri" w:hAnsi="Calibri" w:cs="Calibri"/>
          <w:b/>
          <w:bCs/>
        </w:rPr>
        <w:t>Termin realizacji przedmiotu zamówienia:</w:t>
      </w:r>
    </w:p>
    <w:p w14:paraId="626D6E25" w14:textId="77777777" w:rsidR="008A46B3" w:rsidRPr="009945BA" w:rsidRDefault="008A46B3" w:rsidP="00184AD8">
      <w:pPr>
        <w:numPr>
          <w:ilvl w:val="1"/>
          <w:numId w:val="5"/>
        </w:numPr>
        <w:tabs>
          <w:tab w:val="left" w:pos="360"/>
        </w:tabs>
        <w:jc w:val="both"/>
        <w:rPr>
          <w:rFonts w:ascii="Calibri" w:hAnsi="Calibri" w:cs="Calibri"/>
        </w:rPr>
      </w:pPr>
      <w:r w:rsidRPr="009945BA">
        <w:rPr>
          <w:rFonts w:ascii="Calibri" w:hAnsi="Calibri" w:cs="Calibri"/>
        </w:rPr>
        <w:t xml:space="preserve">Termin rozpoczęcia szkolenia (zajęć): </w:t>
      </w:r>
      <w:r w:rsidR="00955C0C" w:rsidRPr="009945BA">
        <w:rPr>
          <w:rFonts w:ascii="Calibri" w:hAnsi="Calibri" w:cs="Calibri"/>
        </w:rPr>
        <w:t>do 5 dni roboczych od podpisania umowy</w:t>
      </w:r>
    </w:p>
    <w:p w14:paraId="2CC6B998" w14:textId="77777777" w:rsidR="00E65FFB" w:rsidRPr="009945BA" w:rsidRDefault="008A46B3" w:rsidP="00184AD8">
      <w:pPr>
        <w:numPr>
          <w:ilvl w:val="1"/>
          <w:numId w:val="5"/>
        </w:numPr>
        <w:tabs>
          <w:tab w:val="left" w:pos="360"/>
        </w:tabs>
        <w:ind w:left="709" w:hanging="349"/>
        <w:jc w:val="both"/>
        <w:rPr>
          <w:rFonts w:ascii="Calibri" w:hAnsi="Calibri" w:cs="Calibri"/>
        </w:rPr>
      </w:pPr>
      <w:r w:rsidRPr="009945BA">
        <w:rPr>
          <w:rFonts w:ascii="Calibri" w:hAnsi="Calibri" w:cs="Calibri"/>
        </w:rPr>
        <w:t xml:space="preserve">Termin wykonania zamówienia: </w:t>
      </w:r>
    </w:p>
    <w:p w14:paraId="5162C140" w14:textId="57C53B0C" w:rsidR="00E65FFB" w:rsidRPr="009945BA" w:rsidRDefault="00955C0C" w:rsidP="00184AD8">
      <w:pPr>
        <w:numPr>
          <w:ilvl w:val="0"/>
          <w:numId w:val="16"/>
        </w:numPr>
        <w:ind w:left="993" w:hanging="284"/>
        <w:jc w:val="both"/>
        <w:rPr>
          <w:rFonts w:ascii="Calibri" w:hAnsi="Calibri" w:cs="Calibri"/>
        </w:rPr>
      </w:pPr>
      <w:r w:rsidRPr="009945BA">
        <w:rPr>
          <w:rFonts w:ascii="Calibri" w:hAnsi="Calibri" w:cs="Calibri"/>
          <w:bCs/>
        </w:rPr>
        <w:t xml:space="preserve">Uczniowie Szkoły Branżowej I i II Stopnia – do </w:t>
      </w:r>
      <w:r w:rsidR="00D9073D" w:rsidRPr="009945BA">
        <w:rPr>
          <w:rFonts w:ascii="Calibri" w:hAnsi="Calibri" w:cs="Calibri"/>
          <w:b/>
        </w:rPr>
        <w:t>31.08.202</w:t>
      </w:r>
      <w:r w:rsidR="005B6C86">
        <w:rPr>
          <w:rFonts w:ascii="Calibri" w:hAnsi="Calibri" w:cs="Calibri"/>
          <w:b/>
        </w:rPr>
        <w:t>6</w:t>
      </w:r>
      <w:r w:rsidRPr="009945BA">
        <w:rPr>
          <w:rFonts w:ascii="Calibri" w:hAnsi="Calibri" w:cs="Calibri"/>
          <w:b/>
        </w:rPr>
        <w:t xml:space="preserve"> r., </w:t>
      </w:r>
    </w:p>
    <w:p w14:paraId="1B276A92" w14:textId="0FE2648D" w:rsidR="008A46B3" w:rsidRPr="009945BA" w:rsidRDefault="00955C0C" w:rsidP="00184AD8">
      <w:pPr>
        <w:numPr>
          <w:ilvl w:val="0"/>
          <w:numId w:val="16"/>
        </w:numPr>
        <w:tabs>
          <w:tab w:val="left" w:pos="360"/>
        </w:tabs>
        <w:ind w:left="993" w:hanging="284"/>
        <w:jc w:val="both"/>
        <w:rPr>
          <w:rFonts w:ascii="Calibri" w:hAnsi="Calibri" w:cs="Calibri"/>
        </w:rPr>
      </w:pPr>
      <w:r w:rsidRPr="009945BA">
        <w:rPr>
          <w:rFonts w:ascii="Calibri" w:hAnsi="Calibri" w:cs="Calibri"/>
          <w:bCs/>
        </w:rPr>
        <w:t xml:space="preserve">Uczniowie Technikum – do </w:t>
      </w:r>
      <w:r w:rsidR="00D9073D" w:rsidRPr="009945BA">
        <w:rPr>
          <w:rFonts w:ascii="Calibri" w:hAnsi="Calibri" w:cs="Calibri"/>
          <w:b/>
        </w:rPr>
        <w:t>1</w:t>
      </w:r>
      <w:r w:rsidR="005B6C86">
        <w:rPr>
          <w:rFonts w:ascii="Calibri" w:hAnsi="Calibri" w:cs="Calibri"/>
          <w:b/>
        </w:rPr>
        <w:t>8</w:t>
      </w:r>
      <w:r w:rsidR="00D9073D" w:rsidRPr="009945BA">
        <w:rPr>
          <w:rFonts w:ascii="Calibri" w:hAnsi="Calibri" w:cs="Calibri"/>
          <w:b/>
        </w:rPr>
        <w:t>.12.202</w:t>
      </w:r>
      <w:r w:rsidR="005B6C86">
        <w:rPr>
          <w:rFonts w:ascii="Calibri" w:hAnsi="Calibri" w:cs="Calibri"/>
          <w:b/>
        </w:rPr>
        <w:t>6</w:t>
      </w:r>
      <w:r w:rsidRPr="009945BA">
        <w:rPr>
          <w:rFonts w:ascii="Calibri" w:hAnsi="Calibri" w:cs="Calibri"/>
          <w:b/>
        </w:rPr>
        <w:t xml:space="preserve"> r.</w:t>
      </w:r>
    </w:p>
    <w:p w14:paraId="52301072" w14:textId="77777777" w:rsidR="008A46B3" w:rsidRPr="005642FE" w:rsidRDefault="008A46B3" w:rsidP="00184AD8">
      <w:pPr>
        <w:numPr>
          <w:ilvl w:val="0"/>
          <w:numId w:val="5"/>
        </w:numPr>
        <w:suppressAutoHyphens w:val="0"/>
        <w:spacing w:after="120"/>
        <w:jc w:val="both"/>
        <w:rPr>
          <w:rFonts w:ascii="Calibri" w:hAnsi="Calibri" w:cs="Calibri"/>
          <w:lang w:eastAsia="pl-PL"/>
        </w:rPr>
      </w:pPr>
      <w:r w:rsidRPr="009945BA">
        <w:rPr>
          <w:rFonts w:ascii="Calibri" w:hAnsi="Calibri" w:cs="Calibri"/>
        </w:rPr>
        <w:t>Miejsce szkolenia:</w:t>
      </w:r>
      <w:r w:rsidR="00955C0C" w:rsidRPr="009945BA">
        <w:rPr>
          <w:rFonts w:ascii="Calibri" w:hAnsi="Calibri" w:cs="Calibri"/>
        </w:rPr>
        <w:t xml:space="preserve"> zajęcia teoretyczne oraz jazda na placu</w:t>
      </w:r>
      <w:r w:rsidR="00955C0C" w:rsidRPr="005642FE">
        <w:rPr>
          <w:rFonts w:ascii="Calibri" w:hAnsi="Calibri" w:cs="Calibri"/>
        </w:rPr>
        <w:t xml:space="preserve"> manewrowym będą odbywały się na terenie miasta Kielce. Zajęcia praktyczne w ruchu drogowym mogą odbywać się na terenie powiatu </w:t>
      </w:r>
      <w:bookmarkStart w:id="1" w:name="_Hlk437259"/>
      <w:r w:rsidR="00955C0C" w:rsidRPr="005642FE">
        <w:rPr>
          <w:rFonts w:ascii="Calibri" w:hAnsi="Calibri" w:cs="Calibri"/>
        </w:rPr>
        <w:t>kieleckiego.</w:t>
      </w:r>
      <w:bookmarkEnd w:id="1"/>
    </w:p>
    <w:p w14:paraId="18F3C21A" w14:textId="77777777" w:rsidR="00CA07FE" w:rsidRPr="005642FE" w:rsidRDefault="00CA07FE" w:rsidP="00CA07FE">
      <w:pPr>
        <w:jc w:val="center"/>
        <w:rPr>
          <w:rFonts w:ascii="Calibri" w:hAnsi="Calibri" w:cs="Calibri"/>
        </w:rPr>
      </w:pPr>
    </w:p>
    <w:p w14:paraId="5A6A2D5F" w14:textId="77777777" w:rsidR="00CA07FE" w:rsidRPr="005642FE" w:rsidRDefault="00CA07FE" w:rsidP="00CA07FE">
      <w:pPr>
        <w:spacing w:line="360" w:lineRule="auto"/>
        <w:jc w:val="center"/>
        <w:rPr>
          <w:rFonts w:ascii="Calibri" w:hAnsi="Calibri" w:cs="Calibri"/>
        </w:rPr>
      </w:pPr>
      <w:r w:rsidRPr="005642FE">
        <w:rPr>
          <w:rFonts w:ascii="Calibri" w:hAnsi="Calibri" w:cs="Calibri"/>
        </w:rPr>
        <w:t>§ 3</w:t>
      </w:r>
    </w:p>
    <w:p w14:paraId="365B6BC1" w14:textId="674578DA" w:rsidR="00E325D0" w:rsidRPr="005642FE" w:rsidRDefault="00E325D0" w:rsidP="00184AD8">
      <w:pPr>
        <w:numPr>
          <w:ilvl w:val="0"/>
          <w:numId w:val="11"/>
        </w:numPr>
        <w:jc w:val="both"/>
        <w:rPr>
          <w:rFonts w:ascii="Calibri" w:hAnsi="Calibri" w:cs="Calibri"/>
        </w:rPr>
      </w:pPr>
      <w:bookmarkStart w:id="2" w:name="_Hlk508019817"/>
      <w:r w:rsidRPr="005642FE">
        <w:rPr>
          <w:rFonts w:ascii="Calibri" w:hAnsi="Calibri" w:cs="Calibri"/>
        </w:rPr>
        <w:t xml:space="preserve">Całkowity koszt </w:t>
      </w:r>
      <w:r w:rsidR="00955C0C" w:rsidRPr="005642FE">
        <w:rPr>
          <w:rFonts w:ascii="Calibri" w:hAnsi="Calibri" w:cs="Calibri"/>
        </w:rPr>
        <w:t>realizacji umowy (wynagrodzenie Wykonawcy)</w:t>
      </w:r>
      <w:r w:rsidRPr="005642FE">
        <w:rPr>
          <w:rFonts w:ascii="Calibri" w:hAnsi="Calibri" w:cs="Calibri"/>
        </w:rPr>
        <w:t xml:space="preserve"> brutto</w:t>
      </w:r>
      <w:r w:rsidR="00955C0C" w:rsidRPr="005642FE">
        <w:rPr>
          <w:rFonts w:ascii="Calibri" w:hAnsi="Calibri" w:cs="Calibri"/>
        </w:rPr>
        <w:t xml:space="preserve"> wynosi</w:t>
      </w:r>
      <w:r w:rsidRPr="005642FE">
        <w:rPr>
          <w:rFonts w:ascii="Calibri" w:hAnsi="Calibri" w:cs="Calibri"/>
        </w:rPr>
        <w:t xml:space="preserve">: </w:t>
      </w:r>
      <w:r w:rsidR="00E65FFB" w:rsidRPr="002E15DF">
        <w:rPr>
          <w:rFonts w:ascii="Calibri" w:hAnsi="Calibri" w:cs="Calibri"/>
          <w:b/>
          <w:bCs/>
        </w:rPr>
        <w:t>………………..</w:t>
      </w:r>
      <w:r w:rsidRPr="002E15DF">
        <w:rPr>
          <w:rFonts w:ascii="Calibri" w:hAnsi="Calibri" w:cs="Calibri"/>
          <w:b/>
          <w:bCs/>
        </w:rPr>
        <w:t xml:space="preserve"> zł</w:t>
      </w:r>
    </w:p>
    <w:p w14:paraId="6C41A793" w14:textId="362B35F1" w:rsidR="00E325D0" w:rsidRPr="005642FE" w:rsidRDefault="00E325D0" w:rsidP="00E65FFB">
      <w:pPr>
        <w:ind w:left="360"/>
        <w:jc w:val="both"/>
        <w:rPr>
          <w:rFonts w:ascii="Calibri" w:hAnsi="Calibri" w:cs="Calibri"/>
        </w:rPr>
      </w:pPr>
      <w:r w:rsidRPr="005642FE">
        <w:rPr>
          <w:rFonts w:ascii="Calibri" w:hAnsi="Calibri" w:cs="Calibri"/>
        </w:rPr>
        <w:t xml:space="preserve">słownie złotych: </w:t>
      </w:r>
      <w:r w:rsidR="00E65FFB">
        <w:rPr>
          <w:rFonts w:ascii="Calibri" w:hAnsi="Calibri" w:cs="Calibri"/>
        </w:rPr>
        <w:t>……………………………….</w:t>
      </w:r>
      <w:r w:rsidR="00F22BCD" w:rsidRPr="005642FE">
        <w:rPr>
          <w:rFonts w:ascii="Calibri" w:hAnsi="Calibri" w:cs="Calibri"/>
        </w:rPr>
        <w:t>.</w:t>
      </w:r>
    </w:p>
    <w:p w14:paraId="2DC691CA" w14:textId="3D8E4441" w:rsidR="00E909FD" w:rsidRPr="005642FE" w:rsidRDefault="00E909FD" w:rsidP="00184AD8">
      <w:pPr>
        <w:numPr>
          <w:ilvl w:val="0"/>
          <w:numId w:val="11"/>
        </w:numPr>
        <w:jc w:val="both"/>
        <w:rPr>
          <w:rFonts w:ascii="Calibri" w:hAnsi="Calibri" w:cs="Calibri"/>
        </w:rPr>
      </w:pPr>
      <w:r w:rsidRPr="005642FE">
        <w:rPr>
          <w:rFonts w:ascii="Calibri" w:hAnsi="Calibri" w:cs="Calibri"/>
        </w:rPr>
        <w:t xml:space="preserve">Koszt brutto </w:t>
      </w:r>
      <w:r w:rsidR="008114CB" w:rsidRPr="005642FE">
        <w:rPr>
          <w:rFonts w:ascii="Calibri" w:hAnsi="Calibri" w:cs="Calibri"/>
        </w:rPr>
        <w:t xml:space="preserve">szkolenia </w:t>
      </w:r>
      <w:r w:rsidRPr="005642FE">
        <w:rPr>
          <w:rFonts w:ascii="Calibri" w:hAnsi="Calibri" w:cs="Calibri"/>
        </w:rPr>
        <w:t>w przeliczeniu na jednego uczestnika</w:t>
      </w:r>
      <w:r w:rsidR="00955C0C" w:rsidRPr="005642FE">
        <w:rPr>
          <w:rFonts w:ascii="Calibri" w:hAnsi="Calibri" w:cs="Calibri"/>
        </w:rPr>
        <w:t xml:space="preserve"> został określony w </w:t>
      </w:r>
      <w:r w:rsidR="00E65FFB">
        <w:rPr>
          <w:rFonts w:ascii="Calibri" w:hAnsi="Calibri" w:cs="Calibri"/>
        </w:rPr>
        <w:t>szczegółowej kalkulacji cenowej</w:t>
      </w:r>
      <w:r w:rsidR="00955C0C" w:rsidRPr="005642FE">
        <w:rPr>
          <w:rFonts w:ascii="Calibri" w:hAnsi="Calibri" w:cs="Calibri"/>
        </w:rPr>
        <w:t xml:space="preserve"> przez Wykonawcę i stanowi załącznik do niniejszej umowy</w:t>
      </w:r>
      <w:r w:rsidR="002E15DF">
        <w:rPr>
          <w:rFonts w:ascii="Calibri" w:hAnsi="Calibri" w:cs="Calibri"/>
        </w:rPr>
        <w:t>.</w:t>
      </w:r>
    </w:p>
    <w:bookmarkEnd w:id="2"/>
    <w:p w14:paraId="35D3AEB3" w14:textId="2949FBEB" w:rsidR="002729B4" w:rsidRPr="005642FE" w:rsidRDefault="00955C0C" w:rsidP="00184AD8">
      <w:pPr>
        <w:numPr>
          <w:ilvl w:val="0"/>
          <w:numId w:val="11"/>
        </w:numPr>
        <w:jc w:val="both"/>
        <w:rPr>
          <w:rFonts w:ascii="Calibri" w:hAnsi="Calibri" w:cs="Calibri"/>
        </w:rPr>
      </w:pPr>
      <w:r w:rsidRPr="005642FE">
        <w:rPr>
          <w:rFonts w:ascii="Calibri" w:hAnsi="Calibri" w:cs="Calibri"/>
        </w:rPr>
        <w:t>Całkowite wynagrodzenie Wykonawcy</w:t>
      </w:r>
      <w:r w:rsidR="00E325D0" w:rsidRPr="005642FE">
        <w:rPr>
          <w:rFonts w:ascii="Calibri" w:hAnsi="Calibri" w:cs="Calibri"/>
        </w:rPr>
        <w:t xml:space="preserve"> nie uleg</w:t>
      </w:r>
      <w:r w:rsidRPr="005642FE">
        <w:rPr>
          <w:rFonts w:ascii="Calibri" w:hAnsi="Calibri" w:cs="Calibri"/>
        </w:rPr>
        <w:t>nie</w:t>
      </w:r>
      <w:r w:rsidR="00E325D0" w:rsidRPr="005642FE">
        <w:rPr>
          <w:rFonts w:ascii="Calibri" w:hAnsi="Calibri" w:cs="Calibri"/>
        </w:rPr>
        <w:t xml:space="preserve"> zmianie podczas realizacji zamówienia</w:t>
      </w:r>
      <w:r w:rsidRPr="005642FE">
        <w:rPr>
          <w:rFonts w:ascii="Calibri" w:hAnsi="Calibri" w:cs="Calibri"/>
        </w:rPr>
        <w:t xml:space="preserve">, z wyjątkiem sytuacji </w:t>
      </w:r>
      <w:r w:rsidR="002E15DF">
        <w:rPr>
          <w:rFonts w:ascii="Calibri" w:hAnsi="Calibri" w:cs="Calibri"/>
        </w:rPr>
        <w:t xml:space="preserve">opisanych w niniejszej umowie oraz </w:t>
      </w:r>
      <w:r w:rsidRPr="005642FE">
        <w:rPr>
          <w:rFonts w:ascii="Calibri" w:hAnsi="Calibri" w:cs="Calibri"/>
        </w:rPr>
        <w:t>odstąpienia przez Zamawiającego od realizacji zamówienia</w:t>
      </w:r>
      <w:r w:rsidR="00BA44AB" w:rsidRPr="005642FE">
        <w:rPr>
          <w:rFonts w:ascii="Calibri" w:hAnsi="Calibri" w:cs="Calibri"/>
        </w:rPr>
        <w:t xml:space="preserve"> </w:t>
      </w:r>
      <w:r w:rsidR="00A72271" w:rsidRPr="005642FE">
        <w:rPr>
          <w:rFonts w:ascii="Calibri" w:hAnsi="Calibri" w:cs="Calibri"/>
        </w:rPr>
        <w:t xml:space="preserve">lub jego części </w:t>
      </w:r>
      <w:r w:rsidR="00BA44AB" w:rsidRPr="005642FE">
        <w:rPr>
          <w:rFonts w:ascii="Calibri" w:hAnsi="Calibri" w:cs="Calibri"/>
        </w:rPr>
        <w:t>w wyniku rezygnacji przez ucz</w:t>
      </w:r>
      <w:r w:rsidR="00DE6648" w:rsidRPr="005642FE">
        <w:rPr>
          <w:rFonts w:ascii="Calibri" w:hAnsi="Calibri" w:cs="Calibri"/>
        </w:rPr>
        <w:t>niów</w:t>
      </w:r>
      <w:r w:rsidR="00BA44AB" w:rsidRPr="005642FE">
        <w:rPr>
          <w:rFonts w:ascii="Calibri" w:hAnsi="Calibri" w:cs="Calibri"/>
        </w:rPr>
        <w:t xml:space="preserve"> z</w:t>
      </w:r>
      <w:r w:rsidR="00E32EC1" w:rsidRPr="005642FE">
        <w:rPr>
          <w:rFonts w:ascii="Calibri" w:hAnsi="Calibri" w:cs="Calibri"/>
        </w:rPr>
        <w:t xml:space="preserve"> udziału w</w:t>
      </w:r>
      <w:r w:rsidR="00BA44AB" w:rsidRPr="005642FE">
        <w:rPr>
          <w:rFonts w:ascii="Calibri" w:hAnsi="Calibri" w:cs="Calibri"/>
        </w:rPr>
        <w:t xml:space="preserve"> kurs</w:t>
      </w:r>
      <w:r w:rsidR="00E32EC1" w:rsidRPr="005642FE">
        <w:rPr>
          <w:rFonts w:ascii="Calibri" w:hAnsi="Calibri" w:cs="Calibri"/>
        </w:rPr>
        <w:t>ach</w:t>
      </w:r>
      <w:r w:rsidR="00BA44AB" w:rsidRPr="005642FE">
        <w:rPr>
          <w:rFonts w:ascii="Calibri" w:hAnsi="Calibri" w:cs="Calibri"/>
        </w:rPr>
        <w:t xml:space="preserve"> objętych przedmiotem niniejszego zamówienia</w:t>
      </w:r>
      <w:r w:rsidR="002729B4" w:rsidRPr="005642FE">
        <w:rPr>
          <w:rFonts w:ascii="Calibri" w:hAnsi="Calibri" w:cs="Calibri"/>
        </w:rPr>
        <w:t xml:space="preserve"> po podpisaniu niniejszej umowy a przed rozpoczęciem zajęć</w:t>
      </w:r>
      <w:r w:rsidR="00DE6648" w:rsidRPr="005642FE">
        <w:rPr>
          <w:rFonts w:ascii="Calibri" w:hAnsi="Calibri" w:cs="Calibri"/>
        </w:rPr>
        <w:t xml:space="preserve">, wstrzymania finansowania kursów, zaistnienia okoliczności </w:t>
      </w:r>
      <w:r w:rsidR="00E32EC1" w:rsidRPr="005642FE">
        <w:rPr>
          <w:rFonts w:ascii="Calibri" w:hAnsi="Calibri" w:cs="Calibri"/>
        </w:rPr>
        <w:t>siły wyższej</w:t>
      </w:r>
      <w:r w:rsidR="00A72271" w:rsidRPr="005642FE">
        <w:rPr>
          <w:rFonts w:ascii="Calibri" w:hAnsi="Calibri" w:cs="Calibri"/>
        </w:rPr>
        <w:t xml:space="preserve"> oraz w przypadku o którym mowa w ust. 10</w:t>
      </w:r>
      <w:r w:rsidR="00E32EC1" w:rsidRPr="005642FE">
        <w:rPr>
          <w:rFonts w:ascii="Calibri" w:hAnsi="Calibri" w:cs="Calibri"/>
        </w:rPr>
        <w:t>.</w:t>
      </w:r>
    </w:p>
    <w:p w14:paraId="14E1EB56" w14:textId="77777777" w:rsidR="002729B4" w:rsidRPr="005642FE" w:rsidRDefault="002729B4" w:rsidP="00184AD8">
      <w:pPr>
        <w:numPr>
          <w:ilvl w:val="0"/>
          <w:numId w:val="11"/>
        </w:numPr>
        <w:jc w:val="both"/>
        <w:rPr>
          <w:rFonts w:ascii="Calibri" w:hAnsi="Calibri" w:cs="Calibri"/>
        </w:rPr>
      </w:pPr>
      <w:r w:rsidRPr="005642FE">
        <w:rPr>
          <w:rFonts w:ascii="Calibri" w:hAnsi="Calibri" w:cs="Calibri"/>
        </w:rPr>
        <w:t>Rozliczenie finansowe między stronami następuje po wykonaniu zamówienia z zastrzeżeniem ust. 5 i po:</w:t>
      </w:r>
    </w:p>
    <w:p w14:paraId="3A0E01B5" w14:textId="77777777" w:rsidR="002729B4" w:rsidRPr="005642FE" w:rsidRDefault="002729B4" w:rsidP="00184AD8">
      <w:pPr>
        <w:numPr>
          <w:ilvl w:val="0"/>
          <w:numId w:val="8"/>
        </w:numPr>
        <w:jc w:val="both"/>
        <w:rPr>
          <w:rFonts w:ascii="Calibri" w:hAnsi="Calibri" w:cs="Calibri"/>
        </w:rPr>
      </w:pPr>
      <w:r w:rsidRPr="005642FE">
        <w:rPr>
          <w:rFonts w:ascii="Calibri" w:hAnsi="Calibri" w:cs="Calibri"/>
        </w:rPr>
        <w:t>przedłożeniu przez Wykonawcę dokumentów, o których mowa umowie i SWZ oraz stwierdzeniu przez Zamawiającego poprawności tych dokumentów,</w:t>
      </w:r>
    </w:p>
    <w:p w14:paraId="466450D3" w14:textId="77777777" w:rsidR="002729B4" w:rsidRPr="005642FE" w:rsidRDefault="002729B4" w:rsidP="00184AD8">
      <w:pPr>
        <w:numPr>
          <w:ilvl w:val="0"/>
          <w:numId w:val="8"/>
        </w:numPr>
        <w:jc w:val="both"/>
        <w:rPr>
          <w:rFonts w:ascii="Calibri" w:hAnsi="Calibri" w:cs="Calibri"/>
        </w:rPr>
      </w:pPr>
      <w:r w:rsidRPr="005642FE">
        <w:rPr>
          <w:rFonts w:ascii="Calibri" w:hAnsi="Calibri" w:cs="Calibri"/>
        </w:rPr>
        <w:t>przedłożeniu faktury nie wcześniej niż 2 dni, po spełnieniu warunku określonego w ust. 4 lit. a., zawierających dodatkowo informacje o numerze umowy oraz dacie jej zawarcia.</w:t>
      </w:r>
    </w:p>
    <w:p w14:paraId="117D80DA" w14:textId="5D99FA15" w:rsidR="002729B4" w:rsidRPr="005642FE" w:rsidRDefault="002729B4" w:rsidP="00184AD8">
      <w:pPr>
        <w:keepLines/>
        <w:numPr>
          <w:ilvl w:val="0"/>
          <w:numId w:val="11"/>
        </w:numPr>
        <w:suppressAutoHyphens w:val="0"/>
        <w:autoSpaceDE w:val="0"/>
        <w:jc w:val="both"/>
        <w:rPr>
          <w:rFonts w:ascii="Calibri" w:hAnsi="Calibri" w:cs="Calibri"/>
        </w:rPr>
      </w:pPr>
      <w:r w:rsidRPr="005642FE">
        <w:rPr>
          <w:rFonts w:ascii="Calibri" w:hAnsi="Calibri" w:cs="Calibri"/>
        </w:rPr>
        <w:t>Dopuszcza się zapłatę wynagrodzenia Wykonawcy w dwóch częściach, zgodnie z terminami wykonania zamówienia o których mowa w § 2 ust. 4 pkt 4.</w:t>
      </w:r>
      <w:r w:rsidR="00C502FC">
        <w:rPr>
          <w:rFonts w:ascii="Calibri" w:hAnsi="Calibri" w:cs="Calibri"/>
        </w:rPr>
        <w:t>2</w:t>
      </w:r>
      <w:r w:rsidRPr="005642FE">
        <w:rPr>
          <w:rFonts w:ascii="Calibri" w:hAnsi="Calibri" w:cs="Calibri"/>
        </w:rPr>
        <w:t xml:space="preserve">. </w:t>
      </w:r>
    </w:p>
    <w:p w14:paraId="16C4E8A4" w14:textId="77777777" w:rsidR="00F52841" w:rsidRPr="005642FE" w:rsidRDefault="00F52841" w:rsidP="00184AD8">
      <w:pPr>
        <w:keepLines/>
        <w:numPr>
          <w:ilvl w:val="0"/>
          <w:numId w:val="11"/>
        </w:numPr>
        <w:suppressAutoHyphens w:val="0"/>
        <w:autoSpaceDE w:val="0"/>
        <w:jc w:val="both"/>
        <w:rPr>
          <w:rFonts w:ascii="Calibri" w:hAnsi="Calibri" w:cs="Calibri"/>
        </w:rPr>
      </w:pPr>
      <w:r w:rsidRPr="005642FE">
        <w:rPr>
          <w:rFonts w:ascii="Calibri" w:hAnsi="Calibri" w:cs="Calibri"/>
        </w:rPr>
        <w:t>Zapłata ceny nastąpi po</w:t>
      </w:r>
      <w:r w:rsidR="00E32EC1" w:rsidRPr="005642FE">
        <w:rPr>
          <w:rFonts w:ascii="Calibri" w:hAnsi="Calibri" w:cs="Calibri"/>
        </w:rPr>
        <w:t xml:space="preserve"> </w:t>
      </w:r>
      <w:r w:rsidRPr="005642FE">
        <w:rPr>
          <w:rFonts w:ascii="Calibri" w:hAnsi="Calibri" w:cs="Calibri"/>
        </w:rPr>
        <w:t>otrzymaniu przez Zamawiającego faktury VAT na:</w:t>
      </w:r>
    </w:p>
    <w:p w14:paraId="1B1D8CF5" w14:textId="77777777" w:rsidR="00F52841" w:rsidRPr="005642FE" w:rsidRDefault="00F52841" w:rsidP="00FE11FC">
      <w:pPr>
        <w:keepLines/>
        <w:suppressAutoHyphens w:val="0"/>
        <w:autoSpaceDE w:val="0"/>
        <w:ind w:left="426"/>
        <w:jc w:val="both"/>
        <w:rPr>
          <w:rFonts w:ascii="Calibri" w:hAnsi="Calibri" w:cs="Calibri"/>
        </w:rPr>
      </w:pPr>
      <w:r w:rsidRPr="005642FE">
        <w:rPr>
          <w:rFonts w:ascii="Calibri" w:hAnsi="Calibri" w:cs="Calibri"/>
          <w:b/>
          <w:u w:val="single"/>
        </w:rPr>
        <w:t>Nabywca</w:t>
      </w:r>
      <w:r w:rsidRPr="005642FE">
        <w:rPr>
          <w:rFonts w:ascii="Calibri" w:hAnsi="Calibri" w:cs="Calibri"/>
        </w:rPr>
        <w:t xml:space="preserve">: </w:t>
      </w:r>
    </w:p>
    <w:p w14:paraId="57B56161" w14:textId="417FD5E5" w:rsidR="00F52841" w:rsidRPr="005642FE" w:rsidRDefault="00F52841" w:rsidP="00FE11FC">
      <w:pPr>
        <w:keepLines/>
        <w:suppressAutoHyphens w:val="0"/>
        <w:autoSpaceDE w:val="0"/>
        <w:ind w:left="426"/>
        <w:jc w:val="both"/>
        <w:rPr>
          <w:rFonts w:ascii="Calibri" w:hAnsi="Calibri" w:cs="Calibri"/>
          <w:b/>
        </w:rPr>
      </w:pPr>
      <w:r w:rsidRPr="005642FE">
        <w:rPr>
          <w:rFonts w:ascii="Calibri" w:hAnsi="Calibri" w:cs="Calibri"/>
          <w:b/>
        </w:rPr>
        <w:t>Gmina Kielce z siedzibą w Kielcach, ul. Rynek 1, 25-303 Kielce</w:t>
      </w:r>
      <w:r w:rsidR="00D301B1" w:rsidRPr="005642FE">
        <w:rPr>
          <w:rFonts w:ascii="Calibri" w:hAnsi="Calibri" w:cs="Calibri"/>
          <w:b/>
        </w:rPr>
        <w:t>, NIP: 6572617325</w:t>
      </w:r>
      <w:r w:rsidR="009C6BEC">
        <w:rPr>
          <w:rFonts w:ascii="Calibri" w:hAnsi="Calibri" w:cs="Calibri"/>
          <w:b/>
        </w:rPr>
        <w:t>,</w:t>
      </w:r>
    </w:p>
    <w:p w14:paraId="64659FED" w14:textId="77777777" w:rsidR="00F52841" w:rsidRPr="005642FE" w:rsidRDefault="00F52841" w:rsidP="00FE11FC">
      <w:pPr>
        <w:keepLines/>
        <w:suppressAutoHyphens w:val="0"/>
        <w:autoSpaceDE w:val="0"/>
        <w:ind w:left="426"/>
        <w:jc w:val="both"/>
        <w:rPr>
          <w:rFonts w:ascii="Calibri" w:hAnsi="Calibri" w:cs="Calibri"/>
          <w:b/>
          <w:u w:val="single"/>
        </w:rPr>
      </w:pPr>
      <w:r w:rsidRPr="005642FE">
        <w:rPr>
          <w:rFonts w:ascii="Calibri" w:hAnsi="Calibri" w:cs="Calibri"/>
          <w:b/>
          <w:u w:val="single"/>
        </w:rPr>
        <w:t>Odbiorca:</w:t>
      </w:r>
    </w:p>
    <w:p w14:paraId="29B53133" w14:textId="603D929F" w:rsidR="00F52841" w:rsidRPr="005642FE" w:rsidRDefault="00F52841" w:rsidP="00FE11FC">
      <w:pPr>
        <w:keepLines/>
        <w:suppressAutoHyphens w:val="0"/>
        <w:autoSpaceDE w:val="0"/>
        <w:ind w:left="426"/>
        <w:jc w:val="both"/>
        <w:rPr>
          <w:rFonts w:ascii="Calibri" w:hAnsi="Calibri" w:cs="Calibri"/>
          <w:b/>
        </w:rPr>
      </w:pPr>
      <w:r w:rsidRPr="005642FE">
        <w:rPr>
          <w:rFonts w:ascii="Calibri" w:hAnsi="Calibri" w:cs="Calibri"/>
          <w:b/>
        </w:rPr>
        <w:t>Zespół Szkół Mechanicznych w Kielcach, ul.</w:t>
      </w:r>
      <w:r w:rsidR="00D301B1" w:rsidRPr="005642FE">
        <w:rPr>
          <w:rFonts w:ascii="Calibri" w:hAnsi="Calibri" w:cs="Calibri"/>
          <w:b/>
        </w:rPr>
        <w:t xml:space="preserve"> Jagiellońska 32, 25-608 Kielce</w:t>
      </w:r>
      <w:r w:rsidR="001D67A7">
        <w:rPr>
          <w:rFonts w:ascii="Calibri" w:hAnsi="Calibri" w:cs="Calibri"/>
          <w:b/>
        </w:rPr>
        <w:t xml:space="preserve">, </w:t>
      </w:r>
      <w:r w:rsidR="001D67A7" w:rsidRPr="001D67A7">
        <w:rPr>
          <w:rFonts w:ascii="Calibri" w:hAnsi="Calibri" w:cs="Calibri"/>
          <w:b/>
        </w:rPr>
        <w:t>NIP: 9590828850</w:t>
      </w:r>
      <w:r w:rsidR="009C6BEC">
        <w:rPr>
          <w:rFonts w:ascii="Calibri" w:hAnsi="Calibri" w:cs="Calibri"/>
          <w:b/>
        </w:rPr>
        <w:t>,</w:t>
      </w:r>
    </w:p>
    <w:p w14:paraId="272D2CCC" w14:textId="77777777" w:rsidR="00F52841" w:rsidRPr="005642FE" w:rsidRDefault="00F52841" w:rsidP="00FE11FC">
      <w:pPr>
        <w:keepLines/>
        <w:suppressAutoHyphens w:val="0"/>
        <w:autoSpaceDE w:val="0"/>
        <w:ind w:left="426"/>
        <w:jc w:val="both"/>
        <w:rPr>
          <w:rFonts w:ascii="Calibri" w:hAnsi="Calibri" w:cs="Calibri"/>
        </w:rPr>
      </w:pPr>
      <w:r w:rsidRPr="005642FE">
        <w:rPr>
          <w:rFonts w:ascii="Calibri" w:hAnsi="Calibri" w:cs="Calibri"/>
        </w:rPr>
        <w:t>przelewem na konto bankowe Wykonawcy wskazane w fakturze.</w:t>
      </w:r>
    </w:p>
    <w:p w14:paraId="0B1C5B97" w14:textId="77777777" w:rsidR="00F52841" w:rsidRPr="005642FE" w:rsidRDefault="00F52841" w:rsidP="00184AD8">
      <w:pPr>
        <w:keepLines/>
        <w:numPr>
          <w:ilvl w:val="0"/>
          <w:numId w:val="11"/>
        </w:numPr>
        <w:suppressAutoHyphens w:val="0"/>
        <w:autoSpaceDE w:val="0"/>
        <w:jc w:val="both"/>
        <w:rPr>
          <w:rFonts w:ascii="Calibri" w:hAnsi="Calibri" w:cs="Calibri"/>
        </w:rPr>
      </w:pPr>
      <w:r w:rsidRPr="005642FE">
        <w:rPr>
          <w:rFonts w:ascii="Calibri" w:hAnsi="Calibri" w:cs="Calibri"/>
        </w:rPr>
        <w:t>Zamawiający dokona zapłaty w terminie 30 dni od daty otrzymania faktury.</w:t>
      </w:r>
    </w:p>
    <w:p w14:paraId="59F25C49" w14:textId="77777777" w:rsidR="002729B4" w:rsidRPr="005642FE" w:rsidRDefault="00F52841" w:rsidP="00184AD8">
      <w:pPr>
        <w:keepLines/>
        <w:numPr>
          <w:ilvl w:val="0"/>
          <w:numId w:val="11"/>
        </w:numPr>
        <w:suppressAutoHyphens w:val="0"/>
        <w:autoSpaceDE w:val="0"/>
        <w:jc w:val="both"/>
        <w:rPr>
          <w:rFonts w:ascii="Calibri" w:hAnsi="Calibri" w:cs="Calibri"/>
        </w:rPr>
      </w:pPr>
      <w:r w:rsidRPr="005642FE">
        <w:rPr>
          <w:rFonts w:ascii="Calibri" w:hAnsi="Calibri" w:cs="Calibri"/>
        </w:rPr>
        <w:t>Za datę zapłaty strony przyjmują datę obciążenia rachunku Zamawiającego.</w:t>
      </w:r>
    </w:p>
    <w:p w14:paraId="41CB51B5" w14:textId="24A47419" w:rsidR="002729B4" w:rsidRPr="005642FE" w:rsidRDefault="002729B4" w:rsidP="00184AD8">
      <w:pPr>
        <w:keepLines/>
        <w:numPr>
          <w:ilvl w:val="0"/>
          <w:numId w:val="11"/>
        </w:numPr>
        <w:suppressAutoHyphens w:val="0"/>
        <w:autoSpaceDE w:val="0"/>
        <w:jc w:val="both"/>
        <w:rPr>
          <w:rFonts w:ascii="Calibri" w:hAnsi="Calibri" w:cs="Calibri"/>
        </w:rPr>
      </w:pPr>
      <w:r w:rsidRPr="005642FE">
        <w:rPr>
          <w:rFonts w:ascii="Calibri" w:hAnsi="Calibri" w:cs="Calibri"/>
        </w:rPr>
        <w:t xml:space="preserve">W przypadku przerwania szkolenia przez uczestnika, należność za przeprowadzenie szkolenia zostanie pomniejszona na podstawie wyliczeń Wykonawcy, w oparciu o </w:t>
      </w:r>
      <w:r w:rsidR="00C502FC">
        <w:rPr>
          <w:rFonts w:ascii="Calibri" w:hAnsi="Calibri" w:cs="Calibri"/>
        </w:rPr>
        <w:t>szczegółową kalkulację cenową</w:t>
      </w:r>
      <w:r w:rsidRPr="005642FE">
        <w:rPr>
          <w:rFonts w:ascii="Calibri" w:hAnsi="Calibri" w:cs="Calibri"/>
        </w:rPr>
        <w:t xml:space="preserve"> oraz liczbę dni faktycznego udziału osób w szkoleniu, a także po zaakceptowaniu tej kwoty przez Zamawiającego.</w:t>
      </w:r>
    </w:p>
    <w:p w14:paraId="300A69E4" w14:textId="77777777" w:rsidR="002729B4" w:rsidRPr="008E5930" w:rsidRDefault="002729B4" w:rsidP="00184AD8">
      <w:pPr>
        <w:keepLines/>
        <w:numPr>
          <w:ilvl w:val="0"/>
          <w:numId w:val="11"/>
        </w:numPr>
        <w:suppressAutoHyphens w:val="0"/>
        <w:autoSpaceDE w:val="0"/>
        <w:jc w:val="both"/>
        <w:rPr>
          <w:rFonts w:ascii="Calibri" w:hAnsi="Calibri" w:cs="Calibri"/>
        </w:rPr>
      </w:pPr>
      <w:r w:rsidRPr="005642FE">
        <w:rPr>
          <w:rFonts w:ascii="Calibri" w:hAnsi="Calibri" w:cs="Calibri"/>
        </w:rPr>
        <w:lastRenderedPageBreak/>
        <w:t xml:space="preserve">Zapis ust. </w:t>
      </w:r>
      <w:r w:rsidR="00A72271" w:rsidRPr="005642FE">
        <w:rPr>
          <w:rFonts w:ascii="Calibri" w:hAnsi="Calibri" w:cs="Calibri"/>
        </w:rPr>
        <w:t>9</w:t>
      </w:r>
      <w:r w:rsidRPr="005642FE">
        <w:rPr>
          <w:rFonts w:ascii="Calibri" w:hAnsi="Calibri" w:cs="Calibri"/>
        </w:rPr>
        <w:t xml:space="preserve"> nie odnosi się do przypadku, w którym w miejsce osoby, która przerwała szkolenie Zamawiający skierował na szkolenie inną osobę. Takiej osobie Wykonawca zapewni materiały i wyposażenie przewidziane w </w:t>
      </w:r>
      <w:r w:rsidRPr="005642FE">
        <w:rPr>
          <w:rFonts w:ascii="Calibri" w:hAnsi="Calibri" w:cs="Calibri"/>
          <w:iCs/>
        </w:rPr>
        <w:t>SWZ.</w:t>
      </w:r>
    </w:p>
    <w:p w14:paraId="325CD912" w14:textId="77777777" w:rsidR="008E5930" w:rsidRPr="00D919FA" w:rsidRDefault="008E5930" w:rsidP="00184AD8">
      <w:pPr>
        <w:pStyle w:val="Akapitzlist"/>
        <w:numPr>
          <w:ilvl w:val="0"/>
          <w:numId w:val="19"/>
        </w:numPr>
        <w:tabs>
          <w:tab w:val="left" w:pos="426"/>
        </w:tabs>
        <w:suppressAutoHyphens w:val="0"/>
        <w:autoSpaceDE w:val="0"/>
        <w:ind w:left="426" w:hanging="426"/>
        <w:contextualSpacing/>
        <w:jc w:val="both"/>
        <w:rPr>
          <w:rFonts w:ascii="Calibri" w:hAnsi="Calibri" w:cs="Calibri"/>
          <w:color w:val="000000"/>
        </w:rPr>
      </w:pPr>
      <w:r w:rsidRPr="00D919FA">
        <w:rPr>
          <w:rFonts w:ascii="Calibri" w:hAnsi="Calibri" w:cs="Calibri"/>
        </w:rPr>
        <w:t>Wprowadza się następujące zasady dotyczące płatności wynagrodzenia należnego dla Wykonawcy z tytułu realizacji Umowy z zastosowaniem mechanizmu podzielonej płatności:</w:t>
      </w:r>
    </w:p>
    <w:p w14:paraId="2F00674C" w14:textId="77777777" w:rsidR="008E5930" w:rsidRPr="006601F4" w:rsidRDefault="008E5930" w:rsidP="00184AD8">
      <w:pPr>
        <w:pStyle w:val="Akapitzlist"/>
        <w:numPr>
          <w:ilvl w:val="0"/>
          <w:numId w:val="17"/>
        </w:numPr>
        <w:spacing w:after="120" w:line="276" w:lineRule="auto"/>
        <w:ind w:hanging="294"/>
        <w:contextualSpacing/>
        <w:jc w:val="both"/>
        <w:rPr>
          <w:rFonts w:ascii="Calibri" w:hAnsi="Calibri" w:cs="Calibri"/>
        </w:rPr>
      </w:pPr>
      <w:r w:rsidRPr="006601F4">
        <w:rPr>
          <w:rFonts w:ascii="Calibri" w:hAnsi="Calibri" w:cs="Calibri"/>
        </w:rPr>
        <w:t>Zamawiający zastrzega sobie prawo rozliczenia płatności wynikających z umowy za pośrednictwem metody podzielonej płatności (ang. split payment) przewidzianego w przepisach ustawy o podatku od towarów i usług.</w:t>
      </w:r>
    </w:p>
    <w:p w14:paraId="3D87ADB2" w14:textId="77777777" w:rsidR="008E5930" w:rsidRPr="006601F4" w:rsidRDefault="008E5930" w:rsidP="00184AD8">
      <w:pPr>
        <w:pStyle w:val="Akapitzlist"/>
        <w:numPr>
          <w:ilvl w:val="0"/>
          <w:numId w:val="17"/>
        </w:numPr>
        <w:spacing w:after="120" w:line="276" w:lineRule="auto"/>
        <w:ind w:hanging="294"/>
        <w:contextualSpacing/>
        <w:jc w:val="both"/>
        <w:rPr>
          <w:rFonts w:ascii="Calibri" w:hAnsi="Calibri" w:cs="Calibri"/>
        </w:rPr>
      </w:pPr>
      <w:r w:rsidRPr="006601F4">
        <w:rPr>
          <w:rFonts w:ascii="Calibri" w:hAnsi="Calibri" w:cs="Calibri"/>
        </w:rPr>
        <w:t>Wykonawca oświadcza, że rachunek bankowy na który będą dokonywane płatności to nr………………….</w:t>
      </w:r>
    </w:p>
    <w:p w14:paraId="191F4C66" w14:textId="77777777" w:rsidR="008E5930" w:rsidRPr="006601F4" w:rsidRDefault="008E5930" w:rsidP="00184AD8">
      <w:pPr>
        <w:pStyle w:val="Akapitzlist"/>
        <w:numPr>
          <w:ilvl w:val="0"/>
          <w:numId w:val="18"/>
        </w:numPr>
        <w:spacing w:after="120" w:line="276" w:lineRule="auto"/>
        <w:ind w:left="993" w:hanging="284"/>
        <w:contextualSpacing/>
        <w:jc w:val="both"/>
        <w:rPr>
          <w:rFonts w:ascii="Calibri" w:hAnsi="Calibri" w:cs="Calibri"/>
        </w:rPr>
      </w:pPr>
      <w:r w:rsidRPr="006601F4">
        <w:rPr>
          <w:rFonts w:ascii="Calibri" w:hAnsi="Calibri" w:cs="Calibri"/>
        </w:rPr>
        <w:t>jest rachunkiem umożliwiającym płatność w ramach mechanizmu podzielonej płatności, o którym mowa powyżej.</w:t>
      </w:r>
    </w:p>
    <w:p w14:paraId="60C2AA83" w14:textId="77777777" w:rsidR="008E5930" w:rsidRPr="006601F4" w:rsidRDefault="008E5930" w:rsidP="00184AD8">
      <w:pPr>
        <w:pStyle w:val="Akapitzlist"/>
        <w:numPr>
          <w:ilvl w:val="0"/>
          <w:numId w:val="18"/>
        </w:numPr>
        <w:spacing w:after="120" w:line="276" w:lineRule="auto"/>
        <w:ind w:left="993" w:hanging="284"/>
        <w:contextualSpacing/>
        <w:jc w:val="both"/>
        <w:rPr>
          <w:rFonts w:ascii="Calibri" w:hAnsi="Calibri" w:cs="Calibri"/>
        </w:rPr>
      </w:pPr>
      <w:r w:rsidRPr="006601F4">
        <w:rPr>
          <w:rFonts w:ascii="Calibri" w:hAnsi="Calibri" w:cs="Calibri"/>
        </w:rPr>
        <w:t>jest rachunkiem znajdującym się w elektronicznym wykazie podmiotów prowadzonym od 1 września 2019 r. przez Szefa Krajowej Administracji Skarbowej, o którym mowa w ustawie o podatku od towarów i usług.</w:t>
      </w:r>
    </w:p>
    <w:p w14:paraId="3B3C868E" w14:textId="77777777" w:rsidR="008E5930" w:rsidRDefault="008E5930" w:rsidP="00184AD8">
      <w:pPr>
        <w:pStyle w:val="Akapitzlist"/>
        <w:numPr>
          <w:ilvl w:val="0"/>
          <w:numId w:val="17"/>
        </w:numPr>
        <w:spacing w:after="120" w:line="276" w:lineRule="auto"/>
        <w:ind w:hanging="294"/>
        <w:contextualSpacing/>
        <w:jc w:val="both"/>
        <w:rPr>
          <w:rFonts w:ascii="Calibri" w:hAnsi="Calibri" w:cs="Calibri"/>
        </w:rPr>
      </w:pPr>
      <w:r w:rsidRPr="006601F4">
        <w:rPr>
          <w:rFonts w:ascii="Calibri" w:hAnsi="Calibri" w:cs="Calibri"/>
        </w:rPr>
        <w:t>W przypadku gdy rachunek bankowy wykonawcy nie spełnia warunków określonych w pkt. 2,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14:paraId="258D21F7" w14:textId="637FDC8A" w:rsidR="008E5930" w:rsidRPr="008E5930" w:rsidRDefault="008E5930" w:rsidP="00184AD8">
      <w:pPr>
        <w:pStyle w:val="Akapitzlist"/>
        <w:numPr>
          <w:ilvl w:val="0"/>
          <w:numId w:val="17"/>
        </w:numPr>
        <w:spacing w:after="120" w:line="276" w:lineRule="auto"/>
        <w:ind w:hanging="294"/>
        <w:contextualSpacing/>
        <w:jc w:val="both"/>
        <w:rPr>
          <w:rFonts w:ascii="Calibri" w:hAnsi="Calibri" w:cs="Calibri"/>
        </w:rPr>
      </w:pPr>
      <w:r w:rsidRPr="008E5930">
        <w:rPr>
          <w:rFonts w:ascii="Calibri" w:hAnsi="Calibri" w:cs="Calibri"/>
        </w:rPr>
        <w:t>Strony postanawiają, że nie jest dopuszczalny bez zgody Zamawiającego przelew wierzytelności z tytułu wynagrodzenia za zrealizowany przedmiot umowy na osobę trzecią</w:t>
      </w:r>
    </w:p>
    <w:p w14:paraId="333F8568" w14:textId="77777777" w:rsidR="00CA07FE" w:rsidRPr="005642FE" w:rsidRDefault="00CA07FE" w:rsidP="00CA07FE">
      <w:pPr>
        <w:spacing w:line="480" w:lineRule="auto"/>
        <w:jc w:val="center"/>
        <w:rPr>
          <w:rFonts w:ascii="Calibri" w:hAnsi="Calibri" w:cs="Calibri"/>
        </w:rPr>
      </w:pPr>
      <w:r w:rsidRPr="005642FE">
        <w:rPr>
          <w:rFonts w:ascii="Calibri" w:hAnsi="Calibri" w:cs="Calibri"/>
        </w:rPr>
        <w:t>§ 4</w:t>
      </w:r>
    </w:p>
    <w:p w14:paraId="26EDC57E" w14:textId="77777777" w:rsidR="00A2094C" w:rsidRPr="005642FE" w:rsidRDefault="00A2094C">
      <w:pPr>
        <w:jc w:val="both"/>
        <w:rPr>
          <w:rFonts w:ascii="Calibri" w:hAnsi="Calibri" w:cs="Calibri"/>
        </w:rPr>
      </w:pPr>
      <w:r w:rsidRPr="005642FE">
        <w:rPr>
          <w:rFonts w:ascii="Calibri" w:hAnsi="Calibri" w:cs="Calibri"/>
        </w:rPr>
        <w:t>Wykonawca zobowiązuje się do:</w:t>
      </w:r>
    </w:p>
    <w:p w14:paraId="0ABE3D08" w14:textId="77777777" w:rsidR="004C39CC" w:rsidRPr="005642FE" w:rsidRDefault="004C39CC" w:rsidP="00184AD8">
      <w:pPr>
        <w:numPr>
          <w:ilvl w:val="0"/>
          <w:numId w:val="9"/>
        </w:numPr>
        <w:tabs>
          <w:tab w:val="clear" w:pos="360"/>
        </w:tabs>
        <w:jc w:val="both"/>
        <w:rPr>
          <w:rFonts w:ascii="Calibri" w:hAnsi="Calibri" w:cs="Calibri"/>
        </w:rPr>
      </w:pPr>
      <w:r w:rsidRPr="005642FE">
        <w:rPr>
          <w:rFonts w:ascii="Calibri" w:hAnsi="Calibri" w:cs="Calibri"/>
        </w:rPr>
        <w:t xml:space="preserve">Przeprowadzenia </w:t>
      </w:r>
      <w:r w:rsidR="00E32EC1" w:rsidRPr="005642FE">
        <w:rPr>
          <w:rFonts w:ascii="Calibri" w:hAnsi="Calibri" w:cs="Calibri"/>
        </w:rPr>
        <w:t>kursów/</w:t>
      </w:r>
      <w:r w:rsidRPr="005642FE">
        <w:rPr>
          <w:rFonts w:ascii="Calibri" w:hAnsi="Calibri" w:cs="Calibri"/>
        </w:rPr>
        <w:t>szkole</w:t>
      </w:r>
      <w:r w:rsidR="00E32EC1" w:rsidRPr="005642FE">
        <w:rPr>
          <w:rFonts w:ascii="Calibri" w:hAnsi="Calibri" w:cs="Calibri"/>
        </w:rPr>
        <w:t>ń</w:t>
      </w:r>
      <w:r w:rsidRPr="005642FE">
        <w:rPr>
          <w:rFonts w:ascii="Calibri" w:hAnsi="Calibri" w:cs="Calibri"/>
        </w:rPr>
        <w:t xml:space="preserve"> zgodnie z przedstawionym </w:t>
      </w:r>
      <w:r w:rsidR="00E32EC1" w:rsidRPr="005642FE">
        <w:rPr>
          <w:rFonts w:ascii="Calibri" w:hAnsi="Calibri" w:cs="Calibri"/>
        </w:rPr>
        <w:t xml:space="preserve">ich </w:t>
      </w:r>
      <w:r w:rsidRPr="005642FE">
        <w:rPr>
          <w:rFonts w:ascii="Calibri" w:hAnsi="Calibri" w:cs="Calibri"/>
        </w:rPr>
        <w:t>Program</w:t>
      </w:r>
      <w:r w:rsidR="00E11926" w:rsidRPr="005642FE">
        <w:rPr>
          <w:rFonts w:ascii="Calibri" w:hAnsi="Calibri" w:cs="Calibri"/>
        </w:rPr>
        <w:t>em</w:t>
      </w:r>
      <w:r w:rsidRPr="005642FE">
        <w:rPr>
          <w:rFonts w:ascii="Calibri" w:hAnsi="Calibri" w:cs="Calibri"/>
        </w:rPr>
        <w:t xml:space="preserve"> oraz zapisami </w:t>
      </w:r>
      <w:r w:rsidR="008A46B3" w:rsidRPr="005642FE">
        <w:rPr>
          <w:rFonts w:ascii="Calibri" w:hAnsi="Calibri" w:cs="Calibri"/>
        </w:rPr>
        <w:t>SWZ</w:t>
      </w:r>
      <w:r w:rsidR="008A46B3" w:rsidRPr="005642FE">
        <w:rPr>
          <w:rFonts w:ascii="Calibri" w:hAnsi="Calibri" w:cs="Calibri"/>
          <w:i/>
          <w:iCs/>
        </w:rPr>
        <w:t>.</w:t>
      </w:r>
    </w:p>
    <w:p w14:paraId="3F380F9B" w14:textId="77777777" w:rsidR="00CA07FE" w:rsidRPr="005642FE" w:rsidRDefault="004C39CC" w:rsidP="00184AD8">
      <w:pPr>
        <w:numPr>
          <w:ilvl w:val="0"/>
          <w:numId w:val="9"/>
        </w:numPr>
        <w:tabs>
          <w:tab w:val="clear" w:pos="360"/>
        </w:tabs>
        <w:jc w:val="both"/>
        <w:rPr>
          <w:rFonts w:ascii="Calibri" w:hAnsi="Calibri" w:cs="Calibri"/>
        </w:rPr>
      </w:pPr>
      <w:r w:rsidRPr="005642FE">
        <w:rPr>
          <w:rFonts w:ascii="Calibri" w:hAnsi="Calibri" w:cs="Calibri"/>
        </w:rPr>
        <w:t>Przekazania każdemu uczestnikowi szkole</w:t>
      </w:r>
      <w:r w:rsidR="00E32EC1" w:rsidRPr="005642FE">
        <w:rPr>
          <w:rFonts w:ascii="Calibri" w:hAnsi="Calibri" w:cs="Calibri"/>
        </w:rPr>
        <w:t>ń</w:t>
      </w:r>
      <w:r w:rsidRPr="005642FE">
        <w:rPr>
          <w:rFonts w:ascii="Calibri" w:hAnsi="Calibri" w:cs="Calibri"/>
        </w:rPr>
        <w:t xml:space="preserve"> na pierwszych zajęciach Programu szkolenia z planem nauczania na poszczególne dni.</w:t>
      </w:r>
    </w:p>
    <w:p w14:paraId="64BB93E2" w14:textId="77777777" w:rsidR="00A87BCA" w:rsidRPr="005642FE" w:rsidRDefault="00A87BCA" w:rsidP="00184AD8">
      <w:pPr>
        <w:numPr>
          <w:ilvl w:val="0"/>
          <w:numId w:val="9"/>
        </w:numPr>
        <w:spacing w:line="200" w:lineRule="atLeast"/>
        <w:jc w:val="both"/>
        <w:rPr>
          <w:rFonts w:ascii="Calibri" w:hAnsi="Calibri" w:cs="Calibri"/>
        </w:rPr>
      </w:pPr>
      <w:r w:rsidRPr="005642FE">
        <w:rPr>
          <w:rFonts w:ascii="Calibri" w:hAnsi="Calibri" w:cs="Calibri"/>
        </w:rPr>
        <w:t>Przeprowadzenia szkole</w:t>
      </w:r>
      <w:r w:rsidR="00D766A7" w:rsidRPr="005642FE">
        <w:rPr>
          <w:rFonts w:ascii="Calibri" w:hAnsi="Calibri" w:cs="Calibri"/>
        </w:rPr>
        <w:t>ń</w:t>
      </w:r>
      <w:r w:rsidRPr="005642FE">
        <w:rPr>
          <w:rFonts w:ascii="Calibri" w:hAnsi="Calibri" w:cs="Calibri"/>
        </w:rPr>
        <w:t xml:space="preserve"> w ustalonym w umowie terminie oraz zgodnie z obowiązującymi w tym zakresie przepisami prawa.</w:t>
      </w:r>
    </w:p>
    <w:p w14:paraId="0B25387F" w14:textId="77777777" w:rsidR="00A87BCA" w:rsidRPr="005642FE" w:rsidRDefault="00A87BCA" w:rsidP="00184AD8">
      <w:pPr>
        <w:numPr>
          <w:ilvl w:val="0"/>
          <w:numId w:val="9"/>
        </w:numPr>
        <w:spacing w:line="200" w:lineRule="atLeast"/>
        <w:jc w:val="both"/>
        <w:rPr>
          <w:rFonts w:ascii="Calibri" w:hAnsi="Calibri" w:cs="Calibri"/>
        </w:rPr>
      </w:pPr>
      <w:r w:rsidRPr="005642FE">
        <w:rPr>
          <w:rFonts w:ascii="Calibri" w:hAnsi="Calibri" w:cs="Calibri"/>
        </w:rPr>
        <w:t>Zachowania zgodności miejsca odbywania szkolenia z ofertą.</w:t>
      </w:r>
    </w:p>
    <w:p w14:paraId="2DF50920" w14:textId="77777777" w:rsidR="00A87BCA" w:rsidRPr="005642FE" w:rsidRDefault="00A87BCA" w:rsidP="00184AD8">
      <w:pPr>
        <w:numPr>
          <w:ilvl w:val="0"/>
          <w:numId w:val="9"/>
        </w:numPr>
        <w:spacing w:line="200" w:lineRule="atLeast"/>
        <w:jc w:val="both"/>
        <w:rPr>
          <w:rFonts w:ascii="Calibri" w:hAnsi="Calibri" w:cs="Calibri"/>
        </w:rPr>
      </w:pPr>
      <w:r w:rsidRPr="005642FE">
        <w:rPr>
          <w:rFonts w:ascii="Calibri" w:hAnsi="Calibri" w:cs="Calibri"/>
        </w:rPr>
        <w:t xml:space="preserve">Zachowania </w:t>
      </w:r>
      <w:r w:rsidR="000F7722" w:rsidRPr="005642FE">
        <w:rPr>
          <w:rFonts w:ascii="Calibri" w:hAnsi="Calibri" w:cs="Calibri"/>
        </w:rPr>
        <w:t>posiadanej zdolności technicznej</w:t>
      </w:r>
      <w:r w:rsidRPr="005642FE">
        <w:rPr>
          <w:rFonts w:ascii="Calibri" w:hAnsi="Calibri" w:cs="Calibri"/>
        </w:rPr>
        <w:t>, o któr</w:t>
      </w:r>
      <w:r w:rsidR="009F1C7C" w:rsidRPr="005642FE">
        <w:rPr>
          <w:rFonts w:ascii="Calibri" w:hAnsi="Calibri" w:cs="Calibri"/>
        </w:rPr>
        <w:t>ej</w:t>
      </w:r>
      <w:r w:rsidRPr="005642FE">
        <w:rPr>
          <w:rFonts w:ascii="Calibri" w:hAnsi="Calibri" w:cs="Calibri"/>
        </w:rPr>
        <w:t xml:space="preserve"> mowa w ofercie, podczas realizacji zamówienia.</w:t>
      </w:r>
    </w:p>
    <w:p w14:paraId="2C6BD1D0" w14:textId="77777777" w:rsidR="00A87BCA" w:rsidRPr="005642FE" w:rsidRDefault="00A87BCA" w:rsidP="00184AD8">
      <w:pPr>
        <w:numPr>
          <w:ilvl w:val="0"/>
          <w:numId w:val="9"/>
        </w:numPr>
        <w:spacing w:line="200" w:lineRule="atLeast"/>
        <w:jc w:val="both"/>
        <w:rPr>
          <w:rFonts w:ascii="Calibri" w:hAnsi="Calibri" w:cs="Calibri"/>
        </w:rPr>
      </w:pPr>
      <w:r w:rsidRPr="005642FE">
        <w:rPr>
          <w:rFonts w:ascii="Calibri" w:hAnsi="Calibri" w:cs="Calibri"/>
        </w:rPr>
        <w:t>Sprawowania nadzoru wewnętrznego nad przebiegiem szkolenia.</w:t>
      </w:r>
    </w:p>
    <w:p w14:paraId="3F5CF373" w14:textId="77777777" w:rsidR="00A87BCA" w:rsidRPr="005642FE" w:rsidRDefault="00A87BCA" w:rsidP="00184AD8">
      <w:pPr>
        <w:numPr>
          <w:ilvl w:val="0"/>
          <w:numId w:val="9"/>
        </w:numPr>
        <w:spacing w:line="200" w:lineRule="atLeast"/>
        <w:jc w:val="both"/>
        <w:rPr>
          <w:rFonts w:ascii="Calibri" w:hAnsi="Calibri" w:cs="Calibri"/>
        </w:rPr>
      </w:pPr>
      <w:r w:rsidRPr="005642FE">
        <w:rPr>
          <w:rFonts w:ascii="Calibri" w:hAnsi="Calibri" w:cs="Calibri"/>
        </w:rPr>
        <w:t>Zapewnienia bezpiecznych i higienicznych warunków realizacji szkolenia zgodnie z przepisami bezpieczeństwa i higieny pracy oraz nauki.</w:t>
      </w:r>
    </w:p>
    <w:p w14:paraId="6BF46947" w14:textId="77777777" w:rsidR="00A87BCA" w:rsidRPr="005642FE" w:rsidRDefault="00A87BCA" w:rsidP="00184AD8">
      <w:pPr>
        <w:numPr>
          <w:ilvl w:val="0"/>
          <w:numId w:val="9"/>
        </w:numPr>
        <w:spacing w:line="200" w:lineRule="atLeast"/>
        <w:jc w:val="both"/>
        <w:rPr>
          <w:rFonts w:ascii="Calibri" w:hAnsi="Calibri" w:cs="Calibri"/>
        </w:rPr>
      </w:pPr>
      <w:r w:rsidRPr="005642FE">
        <w:rPr>
          <w:rFonts w:ascii="Calibri" w:hAnsi="Calibri" w:cs="Calibri"/>
        </w:rPr>
        <w:t xml:space="preserve">Przeprowadzenia </w:t>
      </w:r>
      <w:r w:rsidR="00A35507" w:rsidRPr="005642FE">
        <w:rPr>
          <w:rFonts w:ascii="Calibri" w:hAnsi="Calibri" w:cs="Calibri"/>
        </w:rPr>
        <w:t xml:space="preserve">szkolenia przez osoby </w:t>
      </w:r>
      <w:r w:rsidR="00D766A7" w:rsidRPr="005642FE">
        <w:rPr>
          <w:rFonts w:ascii="Calibri" w:hAnsi="Calibri" w:cs="Calibri"/>
        </w:rPr>
        <w:t>posiadające odpowiednie uprawnienia</w:t>
      </w:r>
      <w:r w:rsidR="00DC0557" w:rsidRPr="005642FE">
        <w:rPr>
          <w:rFonts w:ascii="Calibri" w:hAnsi="Calibri" w:cs="Calibri"/>
        </w:rPr>
        <w:t>, a w p</w:t>
      </w:r>
      <w:r w:rsidR="008C1A82" w:rsidRPr="005642FE">
        <w:rPr>
          <w:rFonts w:ascii="Calibri" w:hAnsi="Calibri" w:cs="Calibri"/>
        </w:rPr>
        <w:t xml:space="preserve">rzypadku </w:t>
      </w:r>
      <w:r w:rsidRPr="005642FE">
        <w:rPr>
          <w:rFonts w:ascii="Calibri" w:hAnsi="Calibri" w:cs="Calibri"/>
        </w:rPr>
        <w:t xml:space="preserve">absencji osób prowadzących zajęcia </w:t>
      </w:r>
      <w:r w:rsidR="00DA1176" w:rsidRPr="005642FE">
        <w:rPr>
          <w:rFonts w:ascii="Calibri" w:hAnsi="Calibri" w:cs="Calibri"/>
        </w:rPr>
        <w:t>zapewnienia zastępstwa</w:t>
      </w:r>
      <w:r w:rsidRPr="005642FE">
        <w:rPr>
          <w:rFonts w:ascii="Calibri" w:hAnsi="Calibri" w:cs="Calibri"/>
        </w:rPr>
        <w:t>. Osoba zastępująca musi posiadać wymagane</w:t>
      </w:r>
      <w:r w:rsidR="009C1741" w:rsidRPr="005642FE">
        <w:rPr>
          <w:rFonts w:ascii="Calibri" w:hAnsi="Calibri" w:cs="Calibri"/>
        </w:rPr>
        <w:t xml:space="preserve"> </w:t>
      </w:r>
      <w:r w:rsidR="00DA1176" w:rsidRPr="005642FE">
        <w:rPr>
          <w:rFonts w:ascii="Calibri" w:hAnsi="Calibri" w:cs="Calibri"/>
        </w:rPr>
        <w:t>wykształcenie</w:t>
      </w:r>
      <w:r w:rsidR="005D170F" w:rsidRPr="005642FE">
        <w:rPr>
          <w:rFonts w:ascii="Calibri" w:hAnsi="Calibri" w:cs="Calibri"/>
        </w:rPr>
        <w:t xml:space="preserve">, kwalifikacje zawodowe </w:t>
      </w:r>
      <w:r w:rsidR="00A35507" w:rsidRPr="005642FE">
        <w:rPr>
          <w:rFonts w:ascii="Calibri" w:hAnsi="Calibri" w:cs="Calibri"/>
        </w:rPr>
        <w:t>i doświadczenie</w:t>
      </w:r>
      <w:r w:rsidRPr="005642FE">
        <w:rPr>
          <w:rFonts w:ascii="Calibri" w:hAnsi="Calibri" w:cs="Calibri"/>
        </w:rPr>
        <w:t xml:space="preserve"> zawodowe, o których mowa w </w:t>
      </w:r>
      <w:r w:rsidR="00D766A7" w:rsidRPr="005642FE">
        <w:rPr>
          <w:rFonts w:ascii="Calibri" w:hAnsi="Calibri" w:cs="Calibri"/>
          <w:iCs/>
        </w:rPr>
        <w:t>obowiązujących przepisach właściwych ze względu na przedmiot zamówienia</w:t>
      </w:r>
      <w:r w:rsidR="008A46B3" w:rsidRPr="005642FE">
        <w:rPr>
          <w:rFonts w:ascii="Calibri" w:hAnsi="Calibri" w:cs="Calibri"/>
          <w:iCs/>
        </w:rPr>
        <w:t>.</w:t>
      </w:r>
    </w:p>
    <w:p w14:paraId="1A77B538" w14:textId="77777777" w:rsidR="00A87BCA" w:rsidRPr="005642FE" w:rsidRDefault="00A87BCA" w:rsidP="00184AD8">
      <w:pPr>
        <w:numPr>
          <w:ilvl w:val="0"/>
          <w:numId w:val="9"/>
        </w:numPr>
        <w:spacing w:line="200" w:lineRule="atLeast"/>
        <w:jc w:val="both"/>
        <w:rPr>
          <w:rFonts w:ascii="Calibri" w:hAnsi="Calibri" w:cs="Calibri"/>
        </w:rPr>
      </w:pPr>
      <w:r w:rsidRPr="005642FE">
        <w:rPr>
          <w:rFonts w:ascii="Calibri" w:hAnsi="Calibri" w:cs="Calibri"/>
        </w:rPr>
        <w:t>Prowadzenia dokumentacji szkolenia</w:t>
      </w:r>
      <w:r w:rsidR="00D766A7" w:rsidRPr="005642FE">
        <w:rPr>
          <w:rFonts w:ascii="Calibri" w:hAnsi="Calibri" w:cs="Calibri"/>
        </w:rPr>
        <w:t>.</w:t>
      </w:r>
    </w:p>
    <w:p w14:paraId="7D6FD286" w14:textId="77777777" w:rsidR="00A87BCA" w:rsidRPr="005642FE" w:rsidRDefault="00A87BCA" w:rsidP="00184AD8">
      <w:pPr>
        <w:numPr>
          <w:ilvl w:val="0"/>
          <w:numId w:val="9"/>
        </w:numPr>
        <w:spacing w:line="200" w:lineRule="atLeast"/>
        <w:jc w:val="both"/>
        <w:rPr>
          <w:rFonts w:ascii="Calibri" w:hAnsi="Calibri" w:cs="Calibri"/>
        </w:rPr>
      </w:pPr>
      <w:r w:rsidRPr="005642FE">
        <w:rPr>
          <w:rFonts w:ascii="Calibri" w:hAnsi="Calibri" w:cs="Calibri"/>
        </w:rPr>
        <w:t>Prowadzenia list obecności uczestników na zajęciach, wraz z wykazem godzin zegarowych zajęć, w których uczestniczyły osoby</w:t>
      </w:r>
      <w:r w:rsidR="00D766A7" w:rsidRPr="005642FE">
        <w:rPr>
          <w:rFonts w:ascii="Calibri" w:hAnsi="Calibri" w:cs="Calibri"/>
        </w:rPr>
        <w:t>.</w:t>
      </w:r>
      <w:r w:rsidRPr="005642FE">
        <w:rPr>
          <w:rFonts w:ascii="Calibri" w:hAnsi="Calibri" w:cs="Calibri"/>
        </w:rPr>
        <w:t xml:space="preserve"> </w:t>
      </w:r>
    </w:p>
    <w:p w14:paraId="45EC4CD3" w14:textId="77777777" w:rsidR="00A87BCA" w:rsidRPr="005642FE" w:rsidRDefault="00A87BCA" w:rsidP="00184AD8">
      <w:pPr>
        <w:numPr>
          <w:ilvl w:val="0"/>
          <w:numId w:val="9"/>
        </w:numPr>
        <w:spacing w:line="200" w:lineRule="atLeast"/>
        <w:jc w:val="both"/>
        <w:rPr>
          <w:rFonts w:ascii="Calibri" w:hAnsi="Calibri" w:cs="Calibri"/>
        </w:rPr>
      </w:pPr>
      <w:r w:rsidRPr="005642FE">
        <w:rPr>
          <w:rFonts w:ascii="Calibri" w:hAnsi="Calibri" w:cs="Calibri"/>
        </w:rPr>
        <w:t>Niezwłocznego informowania na piśmie Zamawiającego o nieusprawiedliwionej nieobecności uczestników na zajęciach, dłuższej niż 2 dni, przypadającej w kolejnych, następujących po sobie dniach zajęć na szkoleniu.</w:t>
      </w:r>
    </w:p>
    <w:p w14:paraId="154C1518" w14:textId="77777777" w:rsidR="00A87BCA" w:rsidRPr="005642FE" w:rsidRDefault="00A87BCA" w:rsidP="00184AD8">
      <w:pPr>
        <w:numPr>
          <w:ilvl w:val="0"/>
          <w:numId w:val="9"/>
        </w:numPr>
        <w:spacing w:line="200" w:lineRule="atLeast"/>
        <w:jc w:val="both"/>
        <w:rPr>
          <w:rFonts w:ascii="Calibri" w:hAnsi="Calibri" w:cs="Calibri"/>
        </w:rPr>
      </w:pPr>
      <w:r w:rsidRPr="005642FE">
        <w:rPr>
          <w:rFonts w:ascii="Calibri" w:hAnsi="Calibri" w:cs="Calibri"/>
        </w:rPr>
        <w:t>Niezwłocznego zawiadomienia na piśmie Zamawiającego o fakcie przerwania lub zawieszenia szkole</w:t>
      </w:r>
      <w:r w:rsidR="00D766A7" w:rsidRPr="005642FE">
        <w:rPr>
          <w:rFonts w:ascii="Calibri" w:hAnsi="Calibri" w:cs="Calibri"/>
        </w:rPr>
        <w:t>ń</w:t>
      </w:r>
      <w:r w:rsidRPr="005642FE">
        <w:rPr>
          <w:rFonts w:ascii="Calibri" w:hAnsi="Calibri" w:cs="Calibri"/>
        </w:rPr>
        <w:t>, a także o wszelkich planowanych zmianach dotyczących</w:t>
      </w:r>
      <w:r w:rsidR="00F64868" w:rsidRPr="005642FE">
        <w:rPr>
          <w:rFonts w:ascii="Calibri" w:hAnsi="Calibri" w:cs="Calibri"/>
        </w:rPr>
        <w:t xml:space="preserve"> szkole</w:t>
      </w:r>
      <w:r w:rsidR="00D766A7" w:rsidRPr="005642FE">
        <w:rPr>
          <w:rFonts w:ascii="Calibri" w:hAnsi="Calibri" w:cs="Calibri"/>
        </w:rPr>
        <w:t>ń</w:t>
      </w:r>
      <w:r w:rsidR="00F64868" w:rsidRPr="005642FE">
        <w:rPr>
          <w:rFonts w:ascii="Calibri" w:hAnsi="Calibri" w:cs="Calibri"/>
        </w:rPr>
        <w:t>, nie później niż na 2</w:t>
      </w:r>
      <w:r w:rsidRPr="005642FE">
        <w:rPr>
          <w:rFonts w:ascii="Calibri" w:hAnsi="Calibri" w:cs="Calibri"/>
        </w:rPr>
        <w:t xml:space="preserve"> dni przed planowanymi zmianami. Każda zmiana dotycząca realizacji szkole</w:t>
      </w:r>
      <w:r w:rsidR="00D766A7" w:rsidRPr="005642FE">
        <w:rPr>
          <w:rFonts w:ascii="Calibri" w:hAnsi="Calibri" w:cs="Calibri"/>
        </w:rPr>
        <w:t>ń</w:t>
      </w:r>
      <w:r w:rsidRPr="005642FE">
        <w:rPr>
          <w:rFonts w:ascii="Calibri" w:hAnsi="Calibri" w:cs="Calibri"/>
        </w:rPr>
        <w:t xml:space="preserve"> wymaga akceptacji Zamawiającego.</w:t>
      </w:r>
    </w:p>
    <w:p w14:paraId="22D1F66A" w14:textId="77777777" w:rsidR="00A87BCA" w:rsidRPr="005642FE" w:rsidRDefault="00A87BCA" w:rsidP="00184AD8">
      <w:pPr>
        <w:numPr>
          <w:ilvl w:val="0"/>
          <w:numId w:val="9"/>
        </w:numPr>
        <w:spacing w:line="200" w:lineRule="atLeast"/>
        <w:jc w:val="both"/>
        <w:rPr>
          <w:rFonts w:ascii="Calibri" w:hAnsi="Calibri" w:cs="Calibri"/>
        </w:rPr>
      </w:pPr>
      <w:r w:rsidRPr="005642FE">
        <w:rPr>
          <w:rFonts w:ascii="Calibri" w:hAnsi="Calibri" w:cs="Calibri"/>
        </w:rPr>
        <w:t xml:space="preserve">Zawiadomienia o fakcie uchylania się przez uczestników szkolenia od przystąpienia do zaliczeń, egzaminów. </w:t>
      </w:r>
    </w:p>
    <w:p w14:paraId="6BE6F8ED" w14:textId="77777777" w:rsidR="009C1741" w:rsidRPr="005642FE" w:rsidRDefault="009C1741" w:rsidP="00184AD8">
      <w:pPr>
        <w:numPr>
          <w:ilvl w:val="0"/>
          <w:numId w:val="9"/>
        </w:numPr>
        <w:jc w:val="both"/>
        <w:rPr>
          <w:rFonts w:ascii="Calibri" w:hAnsi="Calibri" w:cs="Calibri"/>
        </w:rPr>
      </w:pPr>
      <w:r w:rsidRPr="005642FE">
        <w:rPr>
          <w:rFonts w:ascii="Calibri" w:hAnsi="Calibri" w:cs="Calibri"/>
        </w:rPr>
        <w:t xml:space="preserve">Przedłożenia Zamawiającemu, niezwłocznie po zakończeniu szkolenia: </w:t>
      </w:r>
    </w:p>
    <w:p w14:paraId="16E893B0" w14:textId="77777777" w:rsidR="009C1741" w:rsidRPr="005642FE" w:rsidRDefault="009C1741" w:rsidP="00184AD8">
      <w:pPr>
        <w:numPr>
          <w:ilvl w:val="0"/>
          <w:numId w:val="4"/>
        </w:numPr>
        <w:tabs>
          <w:tab w:val="left" w:pos="720"/>
        </w:tabs>
        <w:spacing w:line="200" w:lineRule="atLeast"/>
        <w:jc w:val="both"/>
        <w:rPr>
          <w:rFonts w:ascii="Calibri" w:hAnsi="Calibri" w:cs="Calibri"/>
        </w:rPr>
      </w:pPr>
      <w:r w:rsidRPr="005642FE">
        <w:rPr>
          <w:rFonts w:ascii="Calibri" w:hAnsi="Calibri" w:cs="Calibri"/>
        </w:rPr>
        <w:t>sprawozdania z realizacji szkolenia, zawierającego m. in. wykaz osób, które ukończyły szkolenie z wynikiem pozytywnym, a także wykaz osób, które szkolenia nie ukończyły (nie zdały egzaminu, bądź do niego nie przystąpiły),</w:t>
      </w:r>
    </w:p>
    <w:p w14:paraId="73767684" w14:textId="77777777" w:rsidR="009C1741" w:rsidRPr="005642FE" w:rsidRDefault="009C1741" w:rsidP="00184AD8">
      <w:pPr>
        <w:numPr>
          <w:ilvl w:val="0"/>
          <w:numId w:val="4"/>
        </w:numPr>
        <w:tabs>
          <w:tab w:val="left" w:pos="720"/>
        </w:tabs>
        <w:spacing w:line="200" w:lineRule="atLeast"/>
        <w:jc w:val="both"/>
        <w:rPr>
          <w:rFonts w:ascii="Calibri" w:hAnsi="Calibri" w:cs="Calibri"/>
        </w:rPr>
      </w:pPr>
      <w:r w:rsidRPr="005642FE">
        <w:rPr>
          <w:rFonts w:ascii="Calibri" w:hAnsi="Calibri" w:cs="Calibri"/>
        </w:rPr>
        <w:t>kopii protokołów egzaminacyjnych (potwierdzonych za zgodność z oryginałem),</w:t>
      </w:r>
    </w:p>
    <w:p w14:paraId="22AD8CE8" w14:textId="77777777" w:rsidR="009C1741" w:rsidRPr="005642FE" w:rsidRDefault="009C1741" w:rsidP="00184AD8">
      <w:pPr>
        <w:numPr>
          <w:ilvl w:val="0"/>
          <w:numId w:val="4"/>
        </w:numPr>
        <w:jc w:val="both"/>
        <w:rPr>
          <w:rFonts w:ascii="Calibri" w:hAnsi="Calibri" w:cs="Calibri"/>
        </w:rPr>
      </w:pPr>
      <w:r w:rsidRPr="005642FE">
        <w:rPr>
          <w:rFonts w:ascii="Calibri" w:hAnsi="Calibri" w:cs="Calibri"/>
        </w:rPr>
        <w:t xml:space="preserve">kopii wydanych </w:t>
      </w:r>
      <w:r w:rsidR="00A222FD" w:rsidRPr="005642FE">
        <w:rPr>
          <w:rFonts w:ascii="Calibri" w:hAnsi="Calibri" w:cs="Calibri"/>
        </w:rPr>
        <w:t xml:space="preserve">dokumentów </w:t>
      </w:r>
      <w:r w:rsidR="00173800" w:rsidRPr="005642FE">
        <w:rPr>
          <w:rFonts w:ascii="Calibri" w:hAnsi="Calibri" w:cs="Calibri"/>
        </w:rPr>
        <w:t xml:space="preserve">o </w:t>
      </w:r>
      <w:r w:rsidR="00A222FD" w:rsidRPr="005642FE">
        <w:rPr>
          <w:rFonts w:ascii="Calibri" w:hAnsi="Calibri" w:cs="Calibri"/>
        </w:rPr>
        <w:t>ukończeni</w:t>
      </w:r>
      <w:r w:rsidR="00173800" w:rsidRPr="005642FE">
        <w:rPr>
          <w:rFonts w:ascii="Calibri" w:hAnsi="Calibri" w:cs="Calibri"/>
        </w:rPr>
        <w:t>u</w:t>
      </w:r>
      <w:r w:rsidR="00A222FD" w:rsidRPr="005642FE">
        <w:rPr>
          <w:rFonts w:ascii="Calibri" w:hAnsi="Calibri" w:cs="Calibri"/>
        </w:rPr>
        <w:t xml:space="preserve"> szkolenia</w:t>
      </w:r>
      <w:r w:rsidRPr="005642FE">
        <w:rPr>
          <w:rFonts w:ascii="Calibri" w:hAnsi="Calibri" w:cs="Calibri"/>
        </w:rPr>
        <w:t xml:space="preserve"> (potwierdzonych za zgodność z oryginałem),</w:t>
      </w:r>
    </w:p>
    <w:p w14:paraId="770369EF" w14:textId="77777777" w:rsidR="008A46B3" w:rsidRPr="005642FE" w:rsidRDefault="009C1741" w:rsidP="00184AD8">
      <w:pPr>
        <w:numPr>
          <w:ilvl w:val="0"/>
          <w:numId w:val="4"/>
        </w:numPr>
        <w:tabs>
          <w:tab w:val="left" w:pos="720"/>
        </w:tabs>
        <w:spacing w:line="200" w:lineRule="atLeast"/>
        <w:jc w:val="both"/>
        <w:rPr>
          <w:rFonts w:ascii="Calibri" w:hAnsi="Calibri" w:cs="Calibri"/>
        </w:rPr>
      </w:pPr>
      <w:r w:rsidRPr="005642FE">
        <w:rPr>
          <w:rFonts w:ascii="Calibri" w:hAnsi="Calibri" w:cs="Calibri"/>
        </w:rPr>
        <w:t xml:space="preserve">listy obecności za miesiąc, w </w:t>
      </w:r>
      <w:r w:rsidR="00F64868" w:rsidRPr="005642FE">
        <w:rPr>
          <w:rFonts w:ascii="Calibri" w:hAnsi="Calibri" w:cs="Calibri"/>
        </w:rPr>
        <w:t>którym zakończył</w:t>
      </w:r>
      <w:r w:rsidR="00D766A7" w:rsidRPr="005642FE">
        <w:rPr>
          <w:rFonts w:ascii="Calibri" w:hAnsi="Calibri" w:cs="Calibri"/>
        </w:rPr>
        <w:t>y</w:t>
      </w:r>
      <w:r w:rsidR="00F64868" w:rsidRPr="005642FE">
        <w:rPr>
          <w:rFonts w:ascii="Calibri" w:hAnsi="Calibri" w:cs="Calibri"/>
        </w:rPr>
        <w:t xml:space="preserve"> się szkoleni</w:t>
      </w:r>
      <w:r w:rsidR="00D766A7" w:rsidRPr="005642FE">
        <w:rPr>
          <w:rFonts w:ascii="Calibri" w:hAnsi="Calibri" w:cs="Calibri"/>
        </w:rPr>
        <w:t>a</w:t>
      </w:r>
      <w:r w:rsidR="00DA1176" w:rsidRPr="005642FE">
        <w:rPr>
          <w:rFonts w:ascii="Calibri" w:hAnsi="Calibri" w:cs="Calibri"/>
        </w:rPr>
        <w:t>.</w:t>
      </w:r>
    </w:p>
    <w:p w14:paraId="5903E4DE" w14:textId="77777777" w:rsidR="001931C2" w:rsidRPr="005642FE" w:rsidRDefault="001931C2" w:rsidP="00184AD8">
      <w:pPr>
        <w:numPr>
          <w:ilvl w:val="0"/>
          <w:numId w:val="9"/>
        </w:numPr>
        <w:tabs>
          <w:tab w:val="left" w:pos="720"/>
        </w:tabs>
        <w:spacing w:line="200" w:lineRule="atLeast"/>
        <w:jc w:val="both"/>
        <w:rPr>
          <w:rFonts w:ascii="Calibri" w:hAnsi="Calibri" w:cs="Calibri"/>
        </w:rPr>
      </w:pPr>
      <w:r w:rsidRPr="005642FE">
        <w:rPr>
          <w:rFonts w:ascii="Calibri" w:hAnsi="Calibri" w:cs="Calibri"/>
        </w:rPr>
        <w:lastRenderedPageBreak/>
        <w:t>Zorganizowania i sfinansowania egzaminów państwowych (teoretycznych i praktycznych) w Wojewódzkim Ośrodku Ruchu Drogowego dla osób, które zdały egzamin wewnętrzny w danej grupie. Na Wykonawcy będzie spoczywał obowiązek uregulowania wszystkich spraw związanych z egzaminem państwowym teoretycznym i praktycznym. Wykonawca najpierw opłaci i skieruje osobę na egzamin państwowy z części teoretycznej</w:t>
      </w:r>
      <w:r w:rsidR="002152C7" w:rsidRPr="005642FE">
        <w:rPr>
          <w:rFonts w:ascii="Calibri" w:hAnsi="Calibri" w:cs="Calibri"/>
        </w:rPr>
        <w:t xml:space="preserve">, </w:t>
      </w:r>
      <w:r w:rsidRPr="005642FE">
        <w:rPr>
          <w:rFonts w:ascii="Calibri" w:hAnsi="Calibri" w:cs="Calibri"/>
        </w:rPr>
        <w:t>a następnie, po uzyskaniu pozytywnego wyniku z tej części opłaci i skieruje osobę na egzamin państwowy z części praktycznej. Skierowanie osoby na egzamin może się odbyć jednokrotnie.</w:t>
      </w:r>
    </w:p>
    <w:p w14:paraId="056FF9FC" w14:textId="77777777" w:rsidR="00D766A7" w:rsidRPr="005642FE" w:rsidRDefault="001931C2" w:rsidP="00184AD8">
      <w:pPr>
        <w:numPr>
          <w:ilvl w:val="0"/>
          <w:numId w:val="9"/>
        </w:numPr>
        <w:spacing w:line="200" w:lineRule="atLeast"/>
        <w:jc w:val="both"/>
        <w:rPr>
          <w:rFonts w:ascii="Calibri" w:hAnsi="Calibri" w:cs="Calibri"/>
        </w:rPr>
      </w:pPr>
      <w:r w:rsidRPr="005642FE">
        <w:rPr>
          <w:rFonts w:ascii="Calibri" w:hAnsi="Calibri" w:cs="Calibri"/>
        </w:rPr>
        <w:t xml:space="preserve">Wydania osobom, które uzyskały pozytywny wynik egzaminu wewnętrznego </w:t>
      </w:r>
      <w:r w:rsidR="00EF6414" w:rsidRPr="005642FE">
        <w:rPr>
          <w:rFonts w:ascii="Calibri" w:hAnsi="Calibri" w:cs="Calibri"/>
        </w:rPr>
        <w:t>dokumentów</w:t>
      </w:r>
      <w:r w:rsidRPr="005642FE">
        <w:rPr>
          <w:rFonts w:ascii="Calibri" w:hAnsi="Calibri" w:cs="Calibri"/>
        </w:rPr>
        <w:t xml:space="preserve"> o ukończeniu szkolenia zgodn</w:t>
      </w:r>
      <w:r w:rsidR="00EF6414" w:rsidRPr="005642FE">
        <w:rPr>
          <w:rFonts w:ascii="Calibri" w:hAnsi="Calibri" w:cs="Calibri"/>
        </w:rPr>
        <w:t>ych</w:t>
      </w:r>
      <w:r w:rsidRPr="005642FE">
        <w:rPr>
          <w:rFonts w:ascii="Calibri" w:hAnsi="Calibri" w:cs="Calibri"/>
        </w:rPr>
        <w:t xml:space="preserve"> z aktualnie obowiązującymi przepisami prawa w zakresie objętym niniejszą umową</w:t>
      </w:r>
      <w:r w:rsidR="00D766A7" w:rsidRPr="005642FE">
        <w:rPr>
          <w:rFonts w:ascii="Calibri" w:hAnsi="Calibri" w:cs="Calibri"/>
        </w:rPr>
        <w:t>.</w:t>
      </w:r>
    </w:p>
    <w:p w14:paraId="33D5EA27" w14:textId="77777777" w:rsidR="00B56790" w:rsidRPr="005642FE" w:rsidRDefault="00B56790" w:rsidP="00184AD8">
      <w:pPr>
        <w:numPr>
          <w:ilvl w:val="0"/>
          <w:numId w:val="9"/>
        </w:numPr>
        <w:spacing w:line="200" w:lineRule="atLeast"/>
        <w:jc w:val="both"/>
        <w:rPr>
          <w:rFonts w:ascii="Calibri" w:hAnsi="Calibri" w:cs="Calibri"/>
        </w:rPr>
      </w:pPr>
      <w:r w:rsidRPr="005642FE">
        <w:rPr>
          <w:rFonts w:ascii="Calibri" w:hAnsi="Calibri" w:cs="Calibri"/>
        </w:rPr>
        <w:t xml:space="preserve">Zgłaszania Zamawiającemu </w:t>
      </w:r>
      <w:r w:rsidR="00520901" w:rsidRPr="005642FE">
        <w:rPr>
          <w:rFonts w:ascii="Calibri" w:hAnsi="Calibri" w:cs="Calibri"/>
        </w:rPr>
        <w:t xml:space="preserve">na zasadach określonych w Dziale VII Rozdział 5 Prawa zamówień Publicznych powierzenia wykonania części zamówienia podwykonawcom, o ile </w:t>
      </w:r>
      <w:r w:rsidR="00611119" w:rsidRPr="005642FE">
        <w:rPr>
          <w:rFonts w:ascii="Calibri" w:hAnsi="Calibri" w:cs="Calibri"/>
        </w:rPr>
        <w:t>do realizacji zamówienia będzie korzystał z podwykonawców.</w:t>
      </w:r>
    </w:p>
    <w:p w14:paraId="30849716" w14:textId="77777777" w:rsidR="00D766A7" w:rsidRPr="005642FE" w:rsidRDefault="00D766A7" w:rsidP="00D766A7">
      <w:pPr>
        <w:spacing w:line="200" w:lineRule="atLeast"/>
        <w:jc w:val="both"/>
        <w:rPr>
          <w:rFonts w:ascii="Calibri" w:hAnsi="Calibri" w:cs="Calibri"/>
        </w:rPr>
      </w:pPr>
    </w:p>
    <w:p w14:paraId="71FB615E" w14:textId="77777777" w:rsidR="00520032" w:rsidRPr="005642FE" w:rsidRDefault="00520032" w:rsidP="00D766A7">
      <w:pPr>
        <w:spacing w:line="200" w:lineRule="atLeast"/>
        <w:jc w:val="center"/>
        <w:rPr>
          <w:rFonts w:ascii="Calibri" w:hAnsi="Calibri" w:cs="Calibri"/>
        </w:rPr>
      </w:pPr>
      <w:r w:rsidRPr="005642FE">
        <w:rPr>
          <w:rFonts w:ascii="Calibri" w:hAnsi="Calibri" w:cs="Calibri"/>
        </w:rPr>
        <w:t>§ 5</w:t>
      </w:r>
    </w:p>
    <w:p w14:paraId="53D3560C" w14:textId="77777777" w:rsidR="001931C2" w:rsidRPr="005642FE" w:rsidRDefault="001931C2" w:rsidP="001931C2">
      <w:pPr>
        <w:spacing w:line="200" w:lineRule="atLeast"/>
        <w:ind w:left="360"/>
        <w:jc w:val="both"/>
        <w:rPr>
          <w:rFonts w:ascii="Calibri" w:hAnsi="Calibri" w:cs="Calibri"/>
        </w:rPr>
      </w:pPr>
    </w:p>
    <w:p w14:paraId="6D98F0C9" w14:textId="77777777" w:rsidR="007308D1" w:rsidRPr="005642FE" w:rsidRDefault="007308D1" w:rsidP="00184AD8">
      <w:pPr>
        <w:numPr>
          <w:ilvl w:val="0"/>
          <w:numId w:val="12"/>
        </w:numPr>
        <w:tabs>
          <w:tab w:val="left" w:pos="360"/>
        </w:tabs>
        <w:jc w:val="both"/>
        <w:rPr>
          <w:rFonts w:ascii="Calibri" w:hAnsi="Calibri" w:cs="Calibri"/>
        </w:rPr>
      </w:pPr>
      <w:r w:rsidRPr="005642FE">
        <w:rPr>
          <w:rFonts w:ascii="Calibri" w:hAnsi="Calibri" w:cs="Calibri"/>
        </w:rPr>
        <w:t>Niniejsza umowa może zostać wypowiedziana, w każdym czasie, w przypadku niewypełnienia któregokolwiek ze zobowiązań określonych w umowie.</w:t>
      </w:r>
    </w:p>
    <w:p w14:paraId="1F5A347A" w14:textId="77777777" w:rsidR="007308D1" w:rsidRPr="005642FE" w:rsidRDefault="007308D1" w:rsidP="00184AD8">
      <w:pPr>
        <w:numPr>
          <w:ilvl w:val="0"/>
          <w:numId w:val="12"/>
        </w:numPr>
        <w:tabs>
          <w:tab w:val="left" w:pos="360"/>
        </w:tabs>
        <w:jc w:val="both"/>
        <w:rPr>
          <w:rFonts w:ascii="Calibri" w:hAnsi="Calibri" w:cs="Calibri"/>
        </w:rPr>
      </w:pPr>
      <w:r w:rsidRPr="005642FE">
        <w:rPr>
          <w:rFonts w:ascii="Calibri" w:hAnsi="Calibri" w:cs="Calibri"/>
        </w:rPr>
        <w:t>Rozwiązanie umowy skutkować będzie obowiązkiem zwrotu przez Wykonawcę kosztów, jakie ponosi Zamawiający a także ewentualnej różnicy w kosztach wynikającej z dokończenia szkole</w:t>
      </w:r>
      <w:r w:rsidR="00A72271" w:rsidRPr="005642FE">
        <w:rPr>
          <w:rFonts w:ascii="Calibri" w:hAnsi="Calibri" w:cs="Calibri"/>
        </w:rPr>
        <w:t>ń</w:t>
      </w:r>
      <w:r w:rsidRPr="005642FE">
        <w:rPr>
          <w:rFonts w:ascii="Calibri" w:hAnsi="Calibri" w:cs="Calibri"/>
        </w:rPr>
        <w:t xml:space="preserve"> przez in</w:t>
      </w:r>
      <w:r w:rsidR="00A72271" w:rsidRPr="005642FE">
        <w:rPr>
          <w:rFonts w:ascii="Calibri" w:hAnsi="Calibri" w:cs="Calibri"/>
        </w:rPr>
        <w:t>ny ośrodek szkolenia kierowców.</w:t>
      </w:r>
    </w:p>
    <w:p w14:paraId="629BDDB2" w14:textId="77777777" w:rsidR="007308D1" w:rsidRPr="005642FE" w:rsidRDefault="007308D1" w:rsidP="00184AD8">
      <w:pPr>
        <w:numPr>
          <w:ilvl w:val="0"/>
          <w:numId w:val="12"/>
        </w:numPr>
        <w:tabs>
          <w:tab w:val="left" w:pos="360"/>
        </w:tabs>
        <w:jc w:val="both"/>
        <w:rPr>
          <w:rFonts w:ascii="Calibri" w:hAnsi="Calibri" w:cs="Calibri"/>
        </w:rPr>
      </w:pPr>
      <w:r w:rsidRPr="005642FE">
        <w:rPr>
          <w:rFonts w:ascii="Calibri" w:hAnsi="Calibri" w:cs="Calibri"/>
        </w:rPr>
        <w:t xml:space="preserve">Wypowiedzenie umowy może być poprzedzone wezwaniem Wykonawcy do naprawienia uchybień w terminie wskazanym przez Zamawiającego. </w:t>
      </w:r>
      <w:bookmarkStart w:id="3" w:name="_Hlk507591868"/>
      <w:r w:rsidRPr="005642FE">
        <w:rPr>
          <w:rFonts w:ascii="Calibri" w:hAnsi="Calibri" w:cs="Calibri"/>
        </w:rPr>
        <w:t xml:space="preserve">W przypadku nie usunięcia uchybień przez Wykonawcę, Zamawiającemu przysługuje prawo do wypowiedzenia umowy. </w:t>
      </w:r>
    </w:p>
    <w:bookmarkEnd w:id="3"/>
    <w:p w14:paraId="1094EA68" w14:textId="09950FE3" w:rsidR="007308D1" w:rsidRPr="005642FE" w:rsidRDefault="007308D1" w:rsidP="00184AD8">
      <w:pPr>
        <w:numPr>
          <w:ilvl w:val="1"/>
          <w:numId w:val="13"/>
        </w:numPr>
        <w:jc w:val="both"/>
        <w:rPr>
          <w:rFonts w:ascii="Calibri" w:hAnsi="Calibri" w:cs="Calibri"/>
        </w:rPr>
      </w:pPr>
      <w:r w:rsidRPr="005642FE">
        <w:rPr>
          <w:rFonts w:ascii="Calibri" w:hAnsi="Calibri" w:cs="Calibri"/>
        </w:rPr>
        <w:t xml:space="preserve">Zamawiający w przypadku uchybień w realizacji zamówienia może nałożyć na Wykonawcę karę </w:t>
      </w:r>
      <w:r w:rsidR="00876A13">
        <w:rPr>
          <w:rFonts w:ascii="Calibri" w:hAnsi="Calibri" w:cs="Calibri"/>
        </w:rPr>
        <w:t>w następujących przypadkach</w:t>
      </w:r>
      <w:r w:rsidRPr="005642FE">
        <w:rPr>
          <w:rFonts w:ascii="Calibri" w:hAnsi="Calibri" w:cs="Calibri"/>
        </w:rPr>
        <w:t xml:space="preserve">: </w:t>
      </w:r>
    </w:p>
    <w:p w14:paraId="3BF14B1C" w14:textId="58CB3662" w:rsidR="007308D1" w:rsidRDefault="00234DDD" w:rsidP="00184AD8">
      <w:pPr>
        <w:numPr>
          <w:ilvl w:val="0"/>
          <w:numId w:val="20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za każdy dzień </w:t>
      </w:r>
      <w:r w:rsidR="007308D1" w:rsidRPr="005642FE">
        <w:rPr>
          <w:rFonts w:ascii="Calibri" w:hAnsi="Calibri" w:cs="Calibri"/>
        </w:rPr>
        <w:t xml:space="preserve">w którym zostały stwierdzone uchybienia i nie ma możliwości ich usunięcia, </w:t>
      </w:r>
      <w:r w:rsidRPr="005642FE">
        <w:rPr>
          <w:rFonts w:ascii="Calibri" w:hAnsi="Calibri" w:cs="Calibri"/>
        </w:rPr>
        <w:t>licząc od dnia stwierdzenia uchybień do dnia ich usunięcia</w:t>
      </w:r>
      <w:r>
        <w:rPr>
          <w:rFonts w:ascii="Calibri" w:hAnsi="Calibri" w:cs="Calibri"/>
        </w:rPr>
        <w:t xml:space="preserve"> w wysokości 200 zł za każdy przypadek;</w:t>
      </w:r>
    </w:p>
    <w:p w14:paraId="32DB34E8" w14:textId="344CF39A" w:rsidR="007308D1" w:rsidRDefault="00234DDD" w:rsidP="00184AD8">
      <w:pPr>
        <w:numPr>
          <w:ilvl w:val="0"/>
          <w:numId w:val="20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za każdy dzień zwłoki</w:t>
      </w:r>
      <w:r w:rsidR="00CF3025" w:rsidRPr="006601F4">
        <w:rPr>
          <w:rFonts w:ascii="Calibri" w:hAnsi="Calibri" w:cs="Calibri"/>
        </w:rPr>
        <w:t xml:space="preserve"> w wykonaniu przedmiotu umowy, licząc od upływu terminu wykonania Przedmiotu Umowy określonego w § 2 umowy</w:t>
      </w:r>
      <w:r>
        <w:rPr>
          <w:rFonts w:ascii="Calibri" w:hAnsi="Calibri" w:cs="Calibri"/>
        </w:rPr>
        <w:t xml:space="preserve"> w wysokości </w:t>
      </w:r>
      <w:r w:rsidR="000B4A54">
        <w:rPr>
          <w:rFonts w:ascii="Calibri" w:hAnsi="Calibri" w:cs="Calibri"/>
        </w:rPr>
        <w:t>200 zł za każdy dzień</w:t>
      </w:r>
      <w:r w:rsidR="00CF3025">
        <w:rPr>
          <w:rFonts w:ascii="Calibri" w:hAnsi="Calibri" w:cs="Calibri"/>
        </w:rPr>
        <w:t>;</w:t>
      </w:r>
    </w:p>
    <w:p w14:paraId="0171EEFA" w14:textId="145568F7" w:rsidR="00577052" w:rsidRPr="00234DDD" w:rsidRDefault="00577052" w:rsidP="00184AD8">
      <w:pPr>
        <w:numPr>
          <w:ilvl w:val="0"/>
          <w:numId w:val="20"/>
        </w:numPr>
        <w:jc w:val="both"/>
        <w:rPr>
          <w:rFonts w:ascii="Calibri" w:hAnsi="Calibri" w:cs="Calibri"/>
        </w:rPr>
      </w:pPr>
      <w:r w:rsidRPr="006601F4">
        <w:rPr>
          <w:rFonts w:ascii="Calibri" w:hAnsi="Calibri" w:cs="Calibri"/>
        </w:rPr>
        <w:t>za</w:t>
      </w:r>
      <w:r w:rsidRPr="006601F4">
        <w:rPr>
          <w:rFonts w:ascii="Calibri" w:hAnsi="Calibri" w:cs="Calibri"/>
          <w:spacing w:val="1"/>
        </w:rPr>
        <w:t xml:space="preserve"> </w:t>
      </w:r>
      <w:r w:rsidRPr="006601F4">
        <w:rPr>
          <w:rFonts w:ascii="Calibri" w:hAnsi="Calibri" w:cs="Calibri"/>
        </w:rPr>
        <w:t>wykonywanie</w:t>
      </w:r>
      <w:r w:rsidRPr="006601F4">
        <w:rPr>
          <w:rFonts w:ascii="Calibri" w:hAnsi="Calibri" w:cs="Calibri"/>
          <w:spacing w:val="1"/>
        </w:rPr>
        <w:t xml:space="preserve"> </w:t>
      </w:r>
      <w:r w:rsidRPr="006601F4">
        <w:rPr>
          <w:rFonts w:ascii="Calibri" w:hAnsi="Calibri" w:cs="Calibri"/>
        </w:rPr>
        <w:t>czynności</w:t>
      </w:r>
      <w:r w:rsidRPr="006601F4">
        <w:rPr>
          <w:rFonts w:ascii="Calibri" w:hAnsi="Calibri" w:cs="Calibri"/>
          <w:spacing w:val="1"/>
        </w:rPr>
        <w:t xml:space="preserve"> określonych w SWZ oraz niniejszej umowie </w:t>
      </w:r>
      <w:r w:rsidRPr="006601F4">
        <w:rPr>
          <w:rFonts w:ascii="Calibri" w:hAnsi="Calibri" w:cs="Calibri"/>
        </w:rPr>
        <w:t>przez</w:t>
      </w:r>
      <w:r w:rsidRPr="006601F4">
        <w:rPr>
          <w:rFonts w:ascii="Calibri" w:hAnsi="Calibri" w:cs="Calibri"/>
          <w:spacing w:val="1"/>
        </w:rPr>
        <w:t xml:space="preserve"> </w:t>
      </w:r>
      <w:r w:rsidRPr="006601F4">
        <w:rPr>
          <w:rFonts w:ascii="Calibri" w:hAnsi="Calibri" w:cs="Calibri"/>
        </w:rPr>
        <w:t>osoby</w:t>
      </w:r>
      <w:r w:rsidRPr="006601F4">
        <w:rPr>
          <w:rFonts w:ascii="Calibri" w:hAnsi="Calibri" w:cs="Calibri"/>
          <w:spacing w:val="1"/>
        </w:rPr>
        <w:t xml:space="preserve"> </w:t>
      </w:r>
      <w:r w:rsidRPr="006601F4">
        <w:rPr>
          <w:rFonts w:ascii="Calibri" w:hAnsi="Calibri" w:cs="Calibri"/>
        </w:rPr>
        <w:t>nie</w:t>
      </w:r>
      <w:r w:rsidRPr="006601F4">
        <w:rPr>
          <w:rFonts w:ascii="Calibri" w:hAnsi="Calibri" w:cs="Calibri"/>
          <w:spacing w:val="1"/>
        </w:rPr>
        <w:t xml:space="preserve"> </w:t>
      </w:r>
      <w:r w:rsidRPr="006601F4">
        <w:rPr>
          <w:rFonts w:ascii="Calibri" w:hAnsi="Calibri" w:cs="Calibri"/>
        </w:rPr>
        <w:t>posiadające wymaganych kwalifikacji i doświadczenia</w:t>
      </w:r>
      <w:r w:rsidRPr="006601F4"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spacing w:val="1"/>
        </w:rPr>
        <w:t xml:space="preserve">lub inne niż określone w </w:t>
      </w:r>
      <w:r w:rsidRPr="006601F4">
        <w:rPr>
          <w:rFonts w:ascii="Calibri" w:hAnsi="Calibri" w:cs="Calibri"/>
          <w:spacing w:val="1"/>
        </w:rPr>
        <w:t xml:space="preserve">§ </w:t>
      </w:r>
      <w:r>
        <w:rPr>
          <w:rFonts w:ascii="Calibri" w:hAnsi="Calibri" w:cs="Calibri"/>
          <w:spacing w:val="1"/>
        </w:rPr>
        <w:t xml:space="preserve">1 ust. 3 </w:t>
      </w:r>
      <w:r w:rsidRPr="006601F4">
        <w:rPr>
          <w:rFonts w:ascii="Calibri" w:hAnsi="Calibri" w:cs="Calibri"/>
        </w:rPr>
        <w:t>–</w:t>
      </w:r>
      <w:r w:rsidRPr="006601F4">
        <w:rPr>
          <w:rFonts w:ascii="Calibri" w:hAnsi="Calibri" w:cs="Calibri"/>
          <w:spacing w:val="1"/>
        </w:rPr>
        <w:t xml:space="preserve"> </w:t>
      </w:r>
      <w:r w:rsidRPr="006601F4">
        <w:rPr>
          <w:rFonts w:ascii="Calibri" w:hAnsi="Calibri" w:cs="Calibri"/>
        </w:rPr>
        <w:t>w</w:t>
      </w:r>
      <w:r w:rsidRPr="006601F4">
        <w:rPr>
          <w:rFonts w:ascii="Calibri" w:hAnsi="Calibri" w:cs="Calibri"/>
          <w:spacing w:val="1"/>
        </w:rPr>
        <w:t xml:space="preserve"> </w:t>
      </w:r>
      <w:r w:rsidRPr="006601F4">
        <w:rPr>
          <w:rFonts w:ascii="Calibri" w:hAnsi="Calibri" w:cs="Calibri"/>
        </w:rPr>
        <w:t>wysokości</w:t>
      </w:r>
      <w:r w:rsidRPr="006601F4">
        <w:rPr>
          <w:rFonts w:ascii="Calibri" w:hAnsi="Calibri" w:cs="Calibri"/>
          <w:spacing w:val="1"/>
        </w:rPr>
        <w:t xml:space="preserve"> </w:t>
      </w:r>
      <w:r w:rsidRPr="006601F4">
        <w:rPr>
          <w:rFonts w:ascii="Calibri" w:hAnsi="Calibri" w:cs="Calibri"/>
        </w:rPr>
        <w:t>1000</w:t>
      </w:r>
      <w:r w:rsidRPr="006601F4">
        <w:rPr>
          <w:rFonts w:ascii="Calibri" w:hAnsi="Calibri" w:cs="Calibri"/>
          <w:spacing w:val="1"/>
        </w:rPr>
        <w:t xml:space="preserve"> </w:t>
      </w:r>
      <w:r w:rsidRPr="006601F4">
        <w:rPr>
          <w:rFonts w:ascii="Calibri" w:hAnsi="Calibri" w:cs="Calibri"/>
        </w:rPr>
        <w:t>zł</w:t>
      </w:r>
      <w:r w:rsidRPr="006601F4">
        <w:rPr>
          <w:rFonts w:ascii="Calibri" w:hAnsi="Calibri" w:cs="Calibri"/>
          <w:spacing w:val="1"/>
        </w:rPr>
        <w:t xml:space="preserve"> </w:t>
      </w:r>
      <w:r w:rsidRPr="006601F4">
        <w:rPr>
          <w:rFonts w:ascii="Calibri" w:hAnsi="Calibri" w:cs="Calibri"/>
        </w:rPr>
        <w:t>za</w:t>
      </w:r>
      <w:r w:rsidRPr="006601F4">
        <w:rPr>
          <w:rFonts w:ascii="Calibri" w:hAnsi="Calibri" w:cs="Calibri"/>
          <w:spacing w:val="1"/>
        </w:rPr>
        <w:t xml:space="preserve"> </w:t>
      </w:r>
      <w:r w:rsidRPr="006601F4">
        <w:rPr>
          <w:rFonts w:ascii="Calibri" w:hAnsi="Calibri" w:cs="Calibri"/>
        </w:rPr>
        <w:t>każdy</w:t>
      </w:r>
      <w:r w:rsidRPr="006601F4">
        <w:rPr>
          <w:rFonts w:ascii="Calibri" w:hAnsi="Calibri" w:cs="Calibri"/>
          <w:spacing w:val="1"/>
        </w:rPr>
        <w:t xml:space="preserve"> </w:t>
      </w:r>
      <w:r w:rsidRPr="006601F4">
        <w:rPr>
          <w:rFonts w:ascii="Calibri" w:hAnsi="Calibri" w:cs="Calibri"/>
        </w:rPr>
        <w:t>stwierdzony</w:t>
      </w:r>
      <w:r w:rsidRPr="006601F4">
        <w:rPr>
          <w:rFonts w:ascii="Calibri" w:hAnsi="Calibri" w:cs="Calibri"/>
          <w:spacing w:val="1"/>
        </w:rPr>
        <w:t xml:space="preserve"> </w:t>
      </w:r>
      <w:r w:rsidRPr="006601F4">
        <w:rPr>
          <w:rFonts w:ascii="Calibri" w:hAnsi="Calibri" w:cs="Calibri"/>
        </w:rPr>
        <w:t>przypadek</w:t>
      </w:r>
      <w:r>
        <w:rPr>
          <w:rFonts w:ascii="Calibri" w:hAnsi="Calibri" w:cs="Calibri"/>
        </w:rPr>
        <w:t>.</w:t>
      </w:r>
    </w:p>
    <w:p w14:paraId="1E8989EA" w14:textId="77777777" w:rsidR="00D26C5F" w:rsidRPr="005642FE" w:rsidRDefault="007308D1" w:rsidP="00184AD8">
      <w:pPr>
        <w:numPr>
          <w:ilvl w:val="1"/>
          <w:numId w:val="13"/>
        </w:numPr>
        <w:tabs>
          <w:tab w:val="left" w:pos="357"/>
        </w:tabs>
        <w:jc w:val="both"/>
        <w:rPr>
          <w:rFonts w:ascii="Calibri" w:hAnsi="Calibri" w:cs="Calibri"/>
        </w:rPr>
      </w:pPr>
      <w:r w:rsidRPr="005642FE">
        <w:rPr>
          <w:rFonts w:ascii="Calibri" w:hAnsi="Calibri" w:cs="Calibri"/>
        </w:rPr>
        <w:t>Uchybienia, o których mowa w ust. 4 dotyczą w szczególności niewywiązywania się przez Wykonawcę ze zobowiązań określonych w § 4.</w:t>
      </w:r>
    </w:p>
    <w:p w14:paraId="1D7CA37C" w14:textId="77777777" w:rsidR="00D72149" w:rsidRPr="005642FE" w:rsidRDefault="007308D1" w:rsidP="00184AD8">
      <w:pPr>
        <w:numPr>
          <w:ilvl w:val="1"/>
          <w:numId w:val="13"/>
        </w:numPr>
        <w:tabs>
          <w:tab w:val="left" w:pos="357"/>
        </w:tabs>
        <w:jc w:val="both"/>
        <w:rPr>
          <w:rFonts w:ascii="Calibri" w:hAnsi="Calibri" w:cs="Calibri"/>
        </w:rPr>
      </w:pPr>
      <w:r w:rsidRPr="005642FE">
        <w:rPr>
          <w:rFonts w:ascii="Calibri" w:hAnsi="Calibri" w:cs="Calibri"/>
        </w:rPr>
        <w:t xml:space="preserve">Rozliczenie kar umownych, o których mowa w ust. 4 następuje w postaci wpłaty przez Wykonawcę kwoty wyliczonej przez Zamawiającego na wskazany rachunek bankowy, w terminie wyznaczonym przez Zamawiającego. W przypadku niewywiązania się Wykonawcy z obowiązku dokonania wpłaty naliczonych kar umownych, Zamawiającemu przysługuje prawo </w:t>
      </w:r>
      <w:r w:rsidR="00A72271" w:rsidRPr="005642FE">
        <w:rPr>
          <w:rFonts w:ascii="Calibri" w:hAnsi="Calibri" w:cs="Calibri"/>
        </w:rPr>
        <w:t>do ich potrącenia z wynagrodzenia wykonawcy</w:t>
      </w:r>
      <w:r w:rsidR="00D26C5F" w:rsidRPr="005642FE">
        <w:rPr>
          <w:rFonts w:ascii="Calibri" w:hAnsi="Calibri" w:cs="Calibri"/>
        </w:rPr>
        <w:t xml:space="preserve"> na co Wykonawca wyraża zgodę</w:t>
      </w:r>
      <w:r w:rsidR="00A72271" w:rsidRPr="005642FE">
        <w:rPr>
          <w:rFonts w:ascii="Calibri" w:hAnsi="Calibri" w:cs="Calibri"/>
        </w:rPr>
        <w:t xml:space="preserve">, a jeśli potrącenie nie będzie możliwe </w:t>
      </w:r>
      <w:r w:rsidRPr="005642FE">
        <w:rPr>
          <w:rFonts w:ascii="Calibri" w:hAnsi="Calibri" w:cs="Calibri"/>
        </w:rPr>
        <w:t xml:space="preserve">do wypowiedzenia umowy. </w:t>
      </w:r>
    </w:p>
    <w:p w14:paraId="51989ED8" w14:textId="77777777" w:rsidR="00D72149" w:rsidRPr="005642FE" w:rsidRDefault="00D72149" w:rsidP="00184AD8">
      <w:pPr>
        <w:numPr>
          <w:ilvl w:val="1"/>
          <w:numId w:val="13"/>
        </w:numPr>
        <w:tabs>
          <w:tab w:val="left" w:pos="357"/>
        </w:tabs>
        <w:jc w:val="both"/>
        <w:rPr>
          <w:rFonts w:ascii="Calibri" w:hAnsi="Calibri" w:cs="Calibri"/>
        </w:rPr>
      </w:pPr>
      <w:r w:rsidRPr="005642FE">
        <w:rPr>
          <w:rFonts w:ascii="Calibri" w:hAnsi="Calibri" w:cs="Calibri"/>
        </w:rPr>
        <w:t>Zamawiający może odstąpić od niniejszej umowy w natychmiastowym terminie 14 dni od dnia powzięcia informacji o którejkolwiek z poniższych przesłanek:</w:t>
      </w:r>
    </w:p>
    <w:p w14:paraId="6712934B" w14:textId="77777777" w:rsidR="00D72149" w:rsidRPr="005642FE" w:rsidRDefault="00D72149" w:rsidP="00184AD8">
      <w:pPr>
        <w:numPr>
          <w:ilvl w:val="0"/>
          <w:numId w:val="14"/>
        </w:numPr>
        <w:tabs>
          <w:tab w:val="left" w:pos="851"/>
        </w:tabs>
        <w:spacing w:line="276" w:lineRule="auto"/>
        <w:jc w:val="both"/>
        <w:rPr>
          <w:rFonts w:ascii="Calibri" w:hAnsi="Calibri" w:cs="Calibri"/>
        </w:rPr>
      </w:pPr>
      <w:r w:rsidRPr="005642FE">
        <w:rPr>
          <w:rFonts w:ascii="Calibri" w:hAnsi="Calibri" w:cs="Calibri"/>
        </w:rPr>
        <w:t>Wykonawca zaprzestał realizacji usługi lub realizuje ją w sposób niezgodny z niniejszą umową,</w:t>
      </w:r>
    </w:p>
    <w:p w14:paraId="4EA98162" w14:textId="77777777" w:rsidR="00D72149" w:rsidRPr="005642FE" w:rsidRDefault="00D72149" w:rsidP="00184AD8">
      <w:pPr>
        <w:numPr>
          <w:ilvl w:val="0"/>
          <w:numId w:val="14"/>
        </w:numPr>
        <w:tabs>
          <w:tab w:val="left" w:pos="851"/>
        </w:tabs>
        <w:spacing w:line="276" w:lineRule="auto"/>
        <w:jc w:val="both"/>
        <w:rPr>
          <w:rFonts w:ascii="Calibri" w:hAnsi="Calibri" w:cs="Calibri"/>
        </w:rPr>
      </w:pPr>
      <w:r w:rsidRPr="005642FE">
        <w:rPr>
          <w:rFonts w:ascii="Calibri" w:hAnsi="Calibri" w:cs="Calibri"/>
        </w:rPr>
        <w:t>Wykonawca odmówił poddania się kontroli uprawnionych instytucji,</w:t>
      </w:r>
    </w:p>
    <w:p w14:paraId="57D55DF9" w14:textId="77777777" w:rsidR="00D72149" w:rsidRPr="005642FE" w:rsidRDefault="00D72149" w:rsidP="00184AD8">
      <w:pPr>
        <w:numPr>
          <w:ilvl w:val="0"/>
          <w:numId w:val="14"/>
        </w:numPr>
        <w:tabs>
          <w:tab w:val="left" w:pos="357"/>
          <w:tab w:val="left" w:pos="851"/>
        </w:tabs>
        <w:spacing w:line="276" w:lineRule="auto"/>
        <w:jc w:val="both"/>
        <w:rPr>
          <w:rFonts w:ascii="Calibri" w:hAnsi="Calibri" w:cs="Calibri"/>
        </w:rPr>
      </w:pPr>
      <w:r w:rsidRPr="005642FE">
        <w:rPr>
          <w:rFonts w:ascii="Calibri" w:hAnsi="Calibri" w:cs="Calibri"/>
        </w:rPr>
        <w:t>Wykonawca w określonym terminie przez Zamawiającego nie doprowadził do usunięcia stwierdzonych nieprawidłowości.</w:t>
      </w:r>
    </w:p>
    <w:p w14:paraId="2F82FD56" w14:textId="77777777" w:rsidR="00D26C5F" w:rsidRDefault="00D26C5F" w:rsidP="00184AD8">
      <w:pPr>
        <w:numPr>
          <w:ilvl w:val="1"/>
          <w:numId w:val="13"/>
        </w:numPr>
        <w:tabs>
          <w:tab w:val="left" w:pos="357"/>
        </w:tabs>
        <w:jc w:val="both"/>
        <w:rPr>
          <w:rFonts w:ascii="Calibri" w:hAnsi="Calibri" w:cs="Calibri"/>
        </w:rPr>
      </w:pPr>
      <w:r w:rsidRPr="005642FE">
        <w:rPr>
          <w:rFonts w:ascii="Calibri" w:hAnsi="Calibri" w:cs="Calibri"/>
        </w:rPr>
        <w:t>Wykonawca zapłaci Zamawiającemu karę umowną w wysokości 20 % wynagrodzenia Wykonawcy należnego mu na podstawie § 3 ust. 1 w przypadku odstąpienia od umowy z przyczyn leżących po stronie Wykonawcy.</w:t>
      </w:r>
    </w:p>
    <w:p w14:paraId="345FC5A9" w14:textId="3EA0E4A1" w:rsidR="001C0FCF" w:rsidRPr="005642FE" w:rsidRDefault="001C0FCF" w:rsidP="00184AD8">
      <w:pPr>
        <w:numPr>
          <w:ilvl w:val="1"/>
          <w:numId w:val="13"/>
        </w:numPr>
        <w:tabs>
          <w:tab w:val="left" w:pos="357"/>
        </w:tabs>
        <w:jc w:val="both"/>
        <w:rPr>
          <w:rFonts w:ascii="Calibri" w:hAnsi="Calibri" w:cs="Calibri"/>
        </w:rPr>
      </w:pPr>
      <w:r w:rsidRPr="00D919FA">
        <w:rPr>
          <w:rFonts w:ascii="Calibri" w:hAnsi="Calibri" w:cs="Calibri"/>
        </w:rPr>
        <w:t xml:space="preserve">Ustala się górny limit kar umownych na poziomie do </w:t>
      </w:r>
      <w:r>
        <w:rPr>
          <w:rFonts w:ascii="Calibri" w:hAnsi="Calibri" w:cs="Calibri"/>
        </w:rPr>
        <w:t>2</w:t>
      </w:r>
      <w:r w:rsidRPr="00D919FA">
        <w:rPr>
          <w:rFonts w:ascii="Calibri" w:hAnsi="Calibri" w:cs="Calibri"/>
        </w:rPr>
        <w:t>0% wynagrodzenia brutto określonego w § </w:t>
      </w:r>
      <w:r>
        <w:rPr>
          <w:rFonts w:ascii="Calibri" w:hAnsi="Calibri" w:cs="Calibri"/>
        </w:rPr>
        <w:t>3</w:t>
      </w:r>
      <w:r w:rsidRPr="00D919FA">
        <w:rPr>
          <w:rFonts w:ascii="Calibri" w:hAnsi="Calibri" w:cs="Calibri"/>
        </w:rPr>
        <w:t xml:space="preserve"> ust. </w:t>
      </w:r>
      <w:r>
        <w:rPr>
          <w:rFonts w:ascii="Calibri" w:hAnsi="Calibri" w:cs="Calibri"/>
        </w:rPr>
        <w:t>1</w:t>
      </w:r>
      <w:r w:rsidRPr="00D919FA">
        <w:rPr>
          <w:rFonts w:ascii="Calibri" w:hAnsi="Calibri" w:cs="Calibri"/>
        </w:rPr>
        <w:t xml:space="preserve"> umowy</w:t>
      </w:r>
      <w:r>
        <w:rPr>
          <w:rFonts w:ascii="Calibri" w:hAnsi="Calibri" w:cs="Calibri"/>
        </w:rPr>
        <w:t>.</w:t>
      </w:r>
    </w:p>
    <w:p w14:paraId="4F3DAAF3" w14:textId="77777777" w:rsidR="00D26C5F" w:rsidRPr="005642FE" w:rsidRDefault="00D26C5F" w:rsidP="00184AD8">
      <w:pPr>
        <w:numPr>
          <w:ilvl w:val="1"/>
          <w:numId w:val="13"/>
        </w:numPr>
        <w:tabs>
          <w:tab w:val="left" w:pos="357"/>
        </w:tabs>
        <w:jc w:val="both"/>
        <w:rPr>
          <w:rFonts w:ascii="Calibri" w:hAnsi="Calibri" w:cs="Calibri"/>
        </w:rPr>
      </w:pPr>
      <w:r w:rsidRPr="005642FE">
        <w:rPr>
          <w:rFonts w:ascii="Calibri" w:hAnsi="Calibri" w:cs="Calibri"/>
        </w:rPr>
        <w:t xml:space="preserve">Zamawiający może żądać na zasadach ogólnych odszkodowania przenoszącego wysokość zastrzeżonych kar umownych. </w:t>
      </w:r>
    </w:p>
    <w:p w14:paraId="0BD41CE6" w14:textId="77777777" w:rsidR="007308D1" w:rsidRPr="005642FE" w:rsidRDefault="007308D1" w:rsidP="00AA10F8">
      <w:pPr>
        <w:tabs>
          <w:tab w:val="left" w:pos="357"/>
        </w:tabs>
        <w:rPr>
          <w:rFonts w:ascii="Calibri" w:hAnsi="Calibri" w:cs="Calibri"/>
        </w:rPr>
      </w:pPr>
    </w:p>
    <w:p w14:paraId="41D13F31" w14:textId="15190B15" w:rsidR="007308D1" w:rsidRPr="005642FE" w:rsidRDefault="007308D1" w:rsidP="007308D1">
      <w:pPr>
        <w:tabs>
          <w:tab w:val="left" w:pos="357"/>
        </w:tabs>
        <w:jc w:val="center"/>
        <w:rPr>
          <w:rFonts w:ascii="Calibri" w:hAnsi="Calibri" w:cs="Calibri"/>
        </w:rPr>
      </w:pPr>
      <w:r w:rsidRPr="005642FE">
        <w:rPr>
          <w:rFonts w:ascii="Calibri" w:hAnsi="Calibri" w:cs="Calibri"/>
        </w:rPr>
        <w:t xml:space="preserve">§ </w:t>
      </w:r>
      <w:r w:rsidR="00A72271" w:rsidRPr="005642FE">
        <w:rPr>
          <w:rFonts w:ascii="Calibri" w:hAnsi="Calibri" w:cs="Calibri"/>
        </w:rPr>
        <w:t>6</w:t>
      </w:r>
    </w:p>
    <w:p w14:paraId="137207D5" w14:textId="77777777" w:rsidR="00D26C5F" w:rsidRPr="005642FE" w:rsidRDefault="00D26C5F" w:rsidP="00A0247E">
      <w:pPr>
        <w:tabs>
          <w:tab w:val="left" w:pos="357"/>
        </w:tabs>
        <w:jc w:val="both"/>
        <w:rPr>
          <w:rFonts w:ascii="Calibri" w:hAnsi="Calibri" w:cs="Calibri"/>
        </w:rPr>
      </w:pPr>
    </w:p>
    <w:p w14:paraId="109ADA5F" w14:textId="7FA3FC5D" w:rsidR="00A6425C" w:rsidRPr="00A1079C" w:rsidRDefault="00A6425C" w:rsidP="00184AD8">
      <w:pPr>
        <w:numPr>
          <w:ilvl w:val="0"/>
          <w:numId w:val="21"/>
        </w:numPr>
        <w:ind w:left="426" w:hanging="426"/>
        <w:jc w:val="both"/>
        <w:rPr>
          <w:rFonts w:ascii="Calibri" w:hAnsi="Calibri" w:cs="Calibri"/>
        </w:rPr>
      </w:pPr>
      <w:r w:rsidRPr="00A1079C">
        <w:rPr>
          <w:rFonts w:ascii="Calibri" w:hAnsi="Calibri" w:cs="Calibri"/>
        </w:rPr>
        <w:t>Wynagrodzenie, o którym mowa w §3 ust. 1 może zostać odpowiednio zmienione także na następujących zasadach:</w:t>
      </w:r>
    </w:p>
    <w:p w14:paraId="53BF263D" w14:textId="77777777" w:rsidR="00A6425C" w:rsidRPr="00A1079C" w:rsidRDefault="00A6425C" w:rsidP="00184AD8">
      <w:pPr>
        <w:numPr>
          <w:ilvl w:val="0"/>
          <w:numId w:val="22"/>
        </w:numPr>
        <w:ind w:hanging="294"/>
        <w:jc w:val="both"/>
        <w:rPr>
          <w:rFonts w:ascii="Calibri" w:hAnsi="Calibri" w:cs="Calibri"/>
        </w:rPr>
      </w:pPr>
      <w:r w:rsidRPr="00A1079C">
        <w:rPr>
          <w:rFonts w:ascii="Calibri" w:hAnsi="Calibri" w:cs="Calibri"/>
        </w:rPr>
        <w:t xml:space="preserve">Zamawiający dopuszcza jednokrotną zmianę wynagrodzenia Wykonawcy, zgodnie ze zmianą wskaźnika cen towarów i usług konsumpcyjnych  publikowanych przez Główny Urząd Statystyczny w Biuletynie Statystycznym, wyliczenie wysokości zmiany wynagrodzenia odbywać się będzie w oparciu o </w:t>
      </w:r>
      <w:r w:rsidRPr="00A1079C">
        <w:rPr>
          <w:rFonts w:ascii="Calibri" w:hAnsi="Calibri" w:cs="Calibri"/>
        </w:rPr>
        <w:lastRenderedPageBreak/>
        <w:t>kwartalny wskaźnik cen towarów i usług konsumpcyjnych liczony do poprzedniego kwartału publikowany przez Prezesa GUS, zwany dalej wskaźnikiem GUS.</w:t>
      </w:r>
    </w:p>
    <w:p w14:paraId="5EF8D764" w14:textId="77777777" w:rsidR="00A6425C" w:rsidRPr="00A1079C" w:rsidRDefault="00A6425C" w:rsidP="00184AD8">
      <w:pPr>
        <w:numPr>
          <w:ilvl w:val="0"/>
          <w:numId w:val="22"/>
        </w:numPr>
        <w:ind w:hanging="294"/>
        <w:jc w:val="both"/>
        <w:rPr>
          <w:rFonts w:ascii="Calibri" w:hAnsi="Calibri" w:cs="Calibri"/>
        </w:rPr>
      </w:pPr>
      <w:r w:rsidRPr="00A1079C">
        <w:rPr>
          <w:rFonts w:ascii="Calibri" w:hAnsi="Calibri" w:cs="Calibri"/>
        </w:rPr>
        <w:t>Zmiana wynagrodzenia dopuszczalna jest jeżeli ostatni opublikowany wskaźnik GUS zmieni się (narastająco) w stosunku do ostatniego opublikowanego wskaźnika GUS przed podpisaniem umowy o poziom przekraczający 10%. Jeżeli wskaźnik będzie niższy niż 10%, waloryzacja nie przysługuje (np. w przypadku wzrostu cen towarów i usług konsumpcyjnych o 12% w danym kwartale wynagrodzenie zostanie zwaloryzowane o 2%),</w:t>
      </w:r>
    </w:p>
    <w:p w14:paraId="07B52352" w14:textId="77777777" w:rsidR="00A6425C" w:rsidRPr="00A1079C" w:rsidRDefault="00A6425C" w:rsidP="00184AD8">
      <w:pPr>
        <w:numPr>
          <w:ilvl w:val="0"/>
          <w:numId w:val="22"/>
        </w:numPr>
        <w:ind w:hanging="294"/>
        <w:jc w:val="both"/>
        <w:rPr>
          <w:rFonts w:ascii="Calibri" w:hAnsi="Calibri" w:cs="Calibri"/>
        </w:rPr>
      </w:pPr>
      <w:r w:rsidRPr="00A1079C">
        <w:rPr>
          <w:rFonts w:ascii="Calibri" w:hAnsi="Calibri" w:cs="Calibri"/>
        </w:rPr>
        <w:t>Wykonawca jest uprawniony złożyć Zamawiającemu pisemny wniosek o zmianę Umowy. Wniosek powinien zawierać wyczerpujące uzasadnienie faktyczne oraz dokładne wyliczenie kwoty wynagrodzenia należnego Wykonawcy po zmianie Umowy,</w:t>
      </w:r>
    </w:p>
    <w:p w14:paraId="0DC4CDE3" w14:textId="1DB46C63" w:rsidR="00A6425C" w:rsidRPr="00A1079C" w:rsidRDefault="00A6425C" w:rsidP="00184AD8">
      <w:pPr>
        <w:numPr>
          <w:ilvl w:val="0"/>
          <w:numId w:val="22"/>
        </w:numPr>
        <w:ind w:hanging="294"/>
        <w:jc w:val="both"/>
        <w:rPr>
          <w:rFonts w:ascii="Calibri" w:hAnsi="Calibri" w:cs="Calibri"/>
        </w:rPr>
      </w:pPr>
      <w:r w:rsidRPr="00A1079C">
        <w:rPr>
          <w:rFonts w:ascii="Calibri" w:hAnsi="Calibri" w:cs="Calibri"/>
        </w:rPr>
        <w:t>Zamawiający dopuszcza zmianę wynagrodzenia Wykonawcy, w przypadku zmiany wskaźnika cen towarów i usług, nie więcej niż o 10 % wartości zamówienia określonej w § 3 ust. 1 umowy.</w:t>
      </w:r>
    </w:p>
    <w:p w14:paraId="3E05F67D" w14:textId="77777777" w:rsidR="00A6425C" w:rsidRPr="00A1079C" w:rsidRDefault="00A6425C" w:rsidP="00184AD8">
      <w:pPr>
        <w:numPr>
          <w:ilvl w:val="0"/>
          <w:numId w:val="22"/>
        </w:numPr>
        <w:ind w:hanging="294"/>
        <w:jc w:val="both"/>
        <w:rPr>
          <w:rFonts w:ascii="Calibri" w:hAnsi="Calibri" w:cs="Calibri"/>
        </w:rPr>
      </w:pPr>
      <w:r w:rsidRPr="00A1079C">
        <w:rPr>
          <w:rFonts w:ascii="Calibri" w:hAnsi="Calibri" w:cs="Calibri"/>
        </w:rPr>
        <w:t xml:space="preserve">Początkowym terminem ustalenia zmiany wynagrodzenia jest dzień składania ofert. </w:t>
      </w:r>
    </w:p>
    <w:p w14:paraId="123D3A9D" w14:textId="494A2F50" w:rsidR="00A6425C" w:rsidRPr="00A1079C" w:rsidRDefault="00A6425C" w:rsidP="00184AD8">
      <w:pPr>
        <w:numPr>
          <w:ilvl w:val="0"/>
          <w:numId w:val="22"/>
        </w:numPr>
        <w:ind w:hanging="294"/>
        <w:jc w:val="both"/>
        <w:rPr>
          <w:rFonts w:ascii="Calibri" w:hAnsi="Calibri" w:cs="Calibri"/>
        </w:rPr>
      </w:pPr>
      <w:r w:rsidRPr="00A1079C">
        <w:rPr>
          <w:rFonts w:ascii="Calibri" w:hAnsi="Calibri" w:cs="Calibri"/>
        </w:rPr>
        <w:t>Zmiana wynagrodzenia będzie odnosiła się wyłącznie do części przedmiotu zamówienia niezrealizowanego oraz zrealizowanego w kwartale objętym waloryzacją.</w:t>
      </w:r>
    </w:p>
    <w:p w14:paraId="1203F9F1" w14:textId="76D857A8" w:rsidR="00A6425C" w:rsidRPr="00A1079C" w:rsidRDefault="00A6425C" w:rsidP="00184AD8">
      <w:pPr>
        <w:numPr>
          <w:ilvl w:val="0"/>
          <w:numId w:val="21"/>
        </w:numPr>
        <w:ind w:left="426" w:hanging="426"/>
        <w:jc w:val="both"/>
        <w:rPr>
          <w:rFonts w:ascii="Calibri" w:hAnsi="Calibri" w:cs="Calibri"/>
        </w:rPr>
      </w:pPr>
      <w:r w:rsidRPr="00A1079C">
        <w:rPr>
          <w:rFonts w:ascii="Calibri" w:hAnsi="Calibri" w:cs="Calibri"/>
        </w:rPr>
        <w:t xml:space="preserve">Zmiana Umowy w zakresie zmiany wynagrodzenia z przyczyn określonych w ust. 1 pkt 1), 2), 3), 4) i 5) obejmować będzie wyłącznie wynagrodzenia za </w:t>
      </w:r>
      <w:r w:rsidR="00A1079C" w:rsidRPr="00A1079C">
        <w:rPr>
          <w:rFonts w:ascii="Calibri" w:hAnsi="Calibri" w:cs="Calibri"/>
        </w:rPr>
        <w:t>usługi</w:t>
      </w:r>
      <w:r w:rsidRPr="00A1079C">
        <w:rPr>
          <w:rFonts w:ascii="Calibri" w:hAnsi="Calibri" w:cs="Calibri"/>
        </w:rPr>
        <w:t>, któr</w:t>
      </w:r>
      <w:r w:rsidR="00A1079C" w:rsidRPr="00A1079C">
        <w:rPr>
          <w:rFonts w:ascii="Calibri" w:hAnsi="Calibri" w:cs="Calibri"/>
        </w:rPr>
        <w:t>ych</w:t>
      </w:r>
      <w:r w:rsidRPr="00A1079C">
        <w:rPr>
          <w:rFonts w:ascii="Calibri" w:hAnsi="Calibri" w:cs="Calibri"/>
        </w:rPr>
        <w:t xml:space="preserve"> w dniu zmiany odpowiednio: stawki podatku VAT, wysokości minimalnego wynagrodzenia za pracę, składki na ubezpieczenia społeczne, zdrowotne lub zasad gromadzenia i wysokości wpłat do pracowniczych planów kapitałowych oraz wskaźnika cen materiałów i usług, jeszcze nie wykonano. </w:t>
      </w:r>
    </w:p>
    <w:p w14:paraId="1DC59956" w14:textId="117D7135" w:rsidR="00A6425C" w:rsidRPr="00A1079C" w:rsidRDefault="00A6425C" w:rsidP="00184AD8">
      <w:pPr>
        <w:numPr>
          <w:ilvl w:val="0"/>
          <w:numId w:val="21"/>
        </w:numPr>
        <w:ind w:left="426" w:hanging="426"/>
        <w:jc w:val="both"/>
        <w:rPr>
          <w:rFonts w:ascii="Calibri" w:hAnsi="Calibri" w:cs="Calibri"/>
        </w:rPr>
      </w:pPr>
      <w:r w:rsidRPr="00A1079C">
        <w:rPr>
          <w:rFonts w:ascii="Calibri" w:hAnsi="Calibri" w:cs="Calibri"/>
        </w:rPr>
        <w:t xml:space="preserve">Obowiązek wykazania wpływu zmian, o których mowa w ust. 1 niniejszego paragrafu na zwiększenie lub zmniejszenie wynagrodzenia, o którym mowa w § </w:t>
      </w:r>
      <w:r w:rsidR="00A1079C" w:rsidRPr="00A1079C">
        <w:rPr>
          <w:rFonts w:ascii="Calibri" w:hAnsi="Calibri" w:cs="Calibri"/>
        </w:rPr>
        <w:t>3</w:t>
      </w:r>
      <w:r w:rsidRPr="00A1079C">
        <w:rPr>
          <w:rFonts w:ascii="Calibri" w:hAnsi="Calibri" w:cs="Calibri"/>
        </w:rPr>
        <w:t xml:space="preserve"> ust. 1 Umowy należy do Strony, która składa wniosek o zmianę wynagrodzenia pod rygorem odmowy dokonania zmiany Umowy.</w:t>
      </w:r>
    </w:p>
    <w:p w14:paraId="33DDE71D" w14:textId="2B04AC6C" w:rsidR="00A0247E" w:rsidRPr="00A1079C" w:rsidRDefault="00A6425C" w:rsidP="00184AD8">
      <w:pPr>
        <w:numPr>
          <w:ilvl w:val="0"/>
          <w:numId w:val="21"/>
        </w:numPr>
        <w:ind w:left="426" w:hanging="426"/>
        <w:jc w:val="both"/>
        <w:rPr>
          <w:rFonts w:ascii="Calibri" w:hAnsi="Calibri" w:cs="Calibri"/>
        </w:rPr>
      </w:pPr>
      <w:r w:rsidRPr="00A1079C">
        <w:rPr>
          <w:rFonts w:ascii="Calibri" w:hAnsi="Calibri" w:cs="Calibri"/>
        </w:rPr>
        <w:t xml:space="preserve">Wykonawca, którego wynagrodzenia zostało zmienione w przypadku, o którym mowa w ust. </w:t>
      </w:r>
      <w:r w:rsidR="00A1079C" w:rsidRPr="00A1079C">
        <w:rPr>
          <w:rFonts w:ascii="Calibri" w:hAnsi="Calibri" w:cs="Calibri"/>
        </w:rPr>
        <w:t>1</w:t>
      </w:r>
      <w:r w:rsidRPr="00A1079C">
        <w:rPr>
          <w:rFonts w:ascii="Calibri" w:hAnsi="Calibri" w:cs="Calibri"/>
        </w:rPr>
        <w:t xml:space="preserve"> pkt 4 niniejszego paragrafu, zobowiązany jest do zmiany wynagrodzenia przysługującego podwykonawcy, z którym zawarł umowę, w zakresie odpowiadającym zmianom cen materiałów lub kosztów dotyczących zobowiązania podwykonawcy, jeżeli przedmiotem umowy są usługi i okres obowiązywania umowy przekracza 6 miesięcy.</w:t>
      </w:r>
    </w:p>
    <w:p w14:paraId="62F80459" w14:textId="77777777" w:rsidR="00A0247E" w:rsidRPr="005642FE" w:rsidRDefault="00A0247E" w:rsidP="00A0247E">
      <w:pPr>
        <w:tabs>
          <w:tab w:val="left" w:pos="357"/>
        </w:tabs>
        <w:jc w:val="both"/>
        <w:rPr>
          <w:rFonts w:ascii="Calibri" w:hAnsi="Calibri" w:cs="Calibri"/>
        </w:rPr>
      </w:pPr>
    </w:p>
    <w:p w14:paraId="5FCBA8BD" w14:textId="77777777" w:rsidR="00D26C5F" w:rsidRPr="005642FE" w:rsidRDefault="00D26C5F" w:rsidP="00D26C5F">
      <w:pPr>
        <w:tabs>
          <w:tab w:val="left" w:pos="357"/>
        </w:tabs>
        <w:jc w:val="center"/>
        <w:rPr>
          <w:rFonts w:ascii="Calibri" w:hAnsi="Calibri" w:cs="Calibri"/>
        </w:rPr>
      </w:pPr>
      <w:r w:rsidRPr="005642FE">
        <w:rPr>
          <w:rFonts w:ascii="Calibri" w:hAnsi="Calibri" w:cs="Calibri"/>
        </w:rPr>
        <w:t>§ 7</w:t>
      </w:r>
    </w:p>
    <w:p w14:paraId="231555C5" w14:textId="77777777" w:rsidR="008A46B3" w:rsidRPr="005642FE" w:rsidRDefault="008A46B3" w:rsidP="00D72149">
      <w:pPr>
        <w:tabs>
          <w:tab w:val="left" w:pos="357"/>
        </w:tabs>
        <w:rPr>
          <w:rFonts w:ascii="Calibri" w:hAnsi="Calibri" w:cs="Calibri"/>
        </w:rPr>
      </w:pPr>
    </w:p>
    <w:p w14:paraId="04882AC1" w14:textId="77777777" w:rsidR="008A46B3" w:rsidRPr="005642FE" w:rsidRDefault="008A46B3" w:rsidP="00184AD8">
      <w:pPr>
        <w:numPr>
          <w:ilvl w:val="3"/>
          <w:numId w:val="7"/>
        </w:numPr>
        <w:tabs>
          <w:tab w:val="clear" w:pos="3240"/>
        </w:tabs>
        <w:ind w:left="284" w:hanging="284"/>
        <w:jc w:val="both"/>
        <w:rPr>
          <w:rFonts w:ascii="Calibri" w:hAnsi="Calibri" w:cs="Calibri"/>
        </w:rPr>
      </w:pPr>
      <w:r w:rsidRPr="005642FE">
        <w:rPr>
          <w:rFonts w:ascii="Calibri" w:hAnsi="Calibri" w:cs="Calibri"/>
        </w:rPr>
        <w:t xml:space="preserve"> Zamawiający zastrzega sobie prawo do: </w:t>
      </w:r>
    </w:p>
    <w:p w14:paraId="76DCECD3" w14:textId="77777777" w:rsidR="008A46B3" w:rsidRPr="005642FE" w:rsidRDefault="008A46B3" w:rsidP="00184AD8">
      <w:pPr>
        <w:numPr>
          <w:ilvl w:val="0"/>
          <w:numId w:val="10"/>
        </w:numPr>
        <w:tabs>
          <w:tab w:val="left" w:pos="1080"/>
        </w:tabs>
        <w:jc w:val="both"/>
        <w:rPr>
          <w:rFonts w:ascii="Calibri" w:hAnsi="Calibri" w:cs="Calibri"/>
        </w:rPr>
      </w:pPr>
      <w:r w:rsidRPr="005642FE">
        <w:rPr>
          <w:rFonts w:ascii="Calibri" w:hAnsi="Calibri" w:cs="Calibri"/>
        </w:rPr>
        <w:t>kontroli realizacji szkolenia przez przedstawicieli</w:t>
      </w:r>
      <w:r w:rsidR="005C535C" w:rsidRPr="005642FE">
        <w:rPr>
          <w:rFonts w:ascii="Calibri" w:hAnsi="Calibri" w:cs="Calibri"/>
        </w:rPr>
        <w:t xml:space="preserve"> Zamawiającego,</w:t>
      </w:r>
    </w:p>
    <w:p w14:paraId="14765C22" w14:textId="77777777" w:rsidR="00D51D28" w:rsidRPr="005642FE" w:rsidRDefault="008A46B3" w:rsidP="00184AD8">
      <w:pPr>
        <w:numPr>
          <w:ilvl w:val="0"/>
          <w:numId w:val="10"/>
        </w:numPr>
        <w:tabs>
          <w:tab w:val="left" w:pos="1080"/>
        </w:tabs>
        <w:jc w:val="both"/>
        <w:rPr>
          <w:rFonts w:ascii="Calibri" w:hAnsi="Calibri" w:cs="Calibri"/>
        </w:rPr>
      </w:pPr>
      <w:r w:rsidRPr="005642FE">
        <w:rPr>
          <w:rFonts w:ascii="Calibri" w:hAnsi="Calibri" w:cs="Calibri"/>
        </w:rPr>
        <w:t>uczestnictwa w egzamin</w:t>
      </w:r>
      <w:r w:rsidR="00A72271" w:rsidRPr="005642FE">
        <w:rPr>
          <w:rFonts w:ascii="Calibri" w:hAnsi="Calibri" w:cs="Calibri"/>
        </w:rPr>
        <w:t>ach</w:t>
      </w:r>
      <w:r w:rsidRPr="005642FE">
        <w:rPr>
          <w:rFonts w:ascii="Calibri" w:hAnsi="Calibri" w:cs="Calibri"/>
        </w:rPr>
        <w:t>.</w:t>
      </w:r>
    </w:p>
    <w:p w14:paraId="1BB93309" w14:textId="77777777" w:rsidR="008A46B3" w:rsidRPr="005642FE" w:rsidRDefault="008A46B3" w:rsidP="008A46B3">
      <w:pPr>
        <w:spacing w:line="480" w:lineRule="auto"/>
        <w:jc w:val="center"/>
        <w:rPr>
          <w:rFonts w:ascii="Calibri" w:hAnsi="Calibri" w:cs="Calibri"/>
        </w:rPr>
      </w:pPr>
      <w:r w:rsidRPr="005642FE">
        <w:rPr>
          <w:rFonts w:ascii="Calibri" w:hAnsi="Calibri" w:cs="Calibri"/>
        </w:rPr>
        <w:t>§ 8</w:t>
      </w:r>
    </w:p>
    <w:p w14:paraId="2AE799F7" w14:textId="77777777" w:rsidR="00D72149" w:rsidRPr="005642FE" w:rsidRDefault="00D72149" w:rsidP="00184AD8">
      <w:pPr>
        <w:numPr>
          <w:ilvl w:val="0"/>
          <w:numId w:val="15"/>
        </w:numPr>
        <w:tabs>
          <w:tab w:val="clear" w:pos="717"/>
          <w:tab w:val="num" w:pos="284"/>
        </w:tabs>
        <w:ind w:left="284" w:hanging="284"/>
        <w:jc w:val="both"/>
        <w:rPr>
          <w:rFonts w:ascii="Calibri" w:hAnsi="Calibri" w:cs="Calibri"/>
        </w:rPr>
      </w:pPr>
      <w:r w:rsidRPr="005642FE">
        <w:rPr>
          <w:rFonts w:ascii="Calibri" w:hAnsi="Calibri" w:cs="Calibri"/>
        </w:rPr>
        <w:t>Wykonawca zobowiązuje się do zachowania tajemnicy względem osób trzecich co do podejmowanych działań, informacji finansowych i organizacyjnych uzyskanych w toku wykonywania umowy. Zobowiązanie niniejsze obejmuje także osobę działającą z upoważnienia Wykonawcy, która brała udział przy wykonaniu umowy. Dane osobowe pozyskane w ramach realizacji niniejszej umowy mogą być przetwarzane przez Wykonawcę wyłączenie do zakończenia realizacji niniejszej umowy i wyłącznie w celu związanym z jej realizacją. Zgoda na przetwarzanie danych może być cofnięta w każdym czasie. Wycofanie zgody nie wpływa na zgodność z prawem przetwarzania, którego dokonano na podstawie zgody przed jej wycofaniem. Zleceniodawca oświadcza, że będzie dane osobowe przetwarzał w sposób zgody w wymaganiami przepisów powszechnie obowiązujących, w szczególności rozporządzeniem RODO.</w:t>
      </w:r>
    </w:p>
    <w:p w14:paraId="120A6D54" w14:textId="77777777" w:rsidR="008A46B3" w:rsidRPr="005642FE" w:rsidRDefault="008A46B3" w:rsidP="00184AD8">
      <w:pPr>
        <w:numPr>
          <w:ilvl w:val="0"/>
          <w:numId w:val="15"/>
        </w:numPr>
        <w:tabs>
          <w:tab w:val="clear" w:pos="717"/>
          <w:tab w:val="num" w:pos="284"/>
        </w:tabs>
        <w:ind w:left="284" w:hanging="284"/>
        <w:jc w:val="both"/>
        <w:rPr>
          <w:rFonts w:ascii="Calibri" w:hAnsi="Calibri" w:cs="Calibri"/>
        </w:rPr>
      </w:pPr>
      <w:r w:rsidRPr="005642FE">
        <w:rPr>
          <w:rFonts w:ascii="Calibri" w:hAnsi="Calibri" w:cs="Calibri"/>
        </w:rPr>
        <w:t>Zamawiający w trybie przewidzianym w art. 29 Rozporządzenia Parlamentu Europejskiego i Rady (UE) 2016/679 z dnia 27 kwietnia 2016 r. w sprawie osób fizycznych w związku z przetwarzaniem danych osobowych i w sprawie swobodnego przepływu takich danych oraz uchylenia dyrektywy 95/46/WE, udostępnia dane osobowe Wykonawcy na podstawie „Upoważnienia do przetwarzania danych osobowych”, stanowiącego załącznik nr 1 do umowy.</w:t>
      </w:r>
      <w:bookmarkStart w:id="4" w:name="_Hlk506877775"/>
    </w:p>
    <w:p w14:paraId="2D68A529" w14:textId="77777777" w:rsidR="009A5DAF" w:rsidRDefault="009A5DAF" w:rsidP="008A46B3">
      <w:pPr>
        <w:spacing w:line="480" w:lineRule="auto"/>
        <w:jc w:val="center"/>
        <w:rPr>
          <w:rFonts w:ascii="Calibri" w:hAnsi="Calibri" w:cs="Calibri"/>
        </w:rPr>
      </w:pPr>
    </w:p>
    <w:p w14:paraId="644B5729" w14:textId="2A58D824" w:rsidR="008A46B3" w:rsidRPr="005642FE" w:rsidRDefault="008A46B3" w:rsidP="008A46B3">
      <w:pPr>
        <w:spacing w:line="480" w:lineRule="auto"/>
        <w:jc w:val="center"/>
        <w:rPr>
          <w:rFonts w:ascii="Calibri" w:hAnsi="Calibri" w:cs="Calibri"/>
        </w:rPr>
      </w:pPr>
      <w:r w:rsidRPr="005642FE">
        <w:rPr>
          <w:rFonts w:ascii="Calibri" w:hAnsi="Calibri" w:cs="Calibri"/>
        </w:rPr>
        <w:t>§ 9</w:t>
      </w:r>
    </w:p>
    <w:bookmarkEnd w:id="4"/>
    <w:p w14:paraId="395B9A42" w14:textId="3DF1A26E" w:rsidR="008A46B3" w:rsidRPr="005642FE" w:rsidRDefault="008A46B3" w:rsidP="008A46B3">
      <w:pPr>
        <w:ind w:left="284" w:hanging="284"/>
        <w:jc w:val="both"/>
        <w:rPr>
          <w:rFonts w:ascii="Calibri" w:hAnsi="Calibri" w:cs="Calibri"/>
        </w:rPr>
      </w:pPr>
      <w:r w:rsidRPr="005642FE">
        <w:rPr>
          <w:rFonts w:ascii="Calibri" w:hAnsi="Calibri" w:cs="Calibri"/>
        </w:rPr>
        <w:t xml:space="preserve">1.  Dopuszczalna jest zmiana umowy bez przeprowadzenia nowego postępowania o udzielenie zamówienia, </w:t>
      </w:r>
      <w:r w:rsidR="00297776">
        <w:rPr>
          <w:rFonts w:ascii="Calibri" w:hAnsi="Calibri" w:cs="Calibri"/>
        </w:rPr>
        <w:t xml:space="preserve"> na zasadach określonych w SWZ oraz </w:t>
      </w:r>
      <w:r w:rsidRPr="005642FE">
        <w:rPr>
          <w:rFonts w:ascii="Calibri" w:hAnsi="Calibri" w:cs="Calibri"/>
        </w:rPr>
        <w:t>jeżeli konieczność zmiany spowodowana jest okolicznościami, których Zamawiający, działając z należytą starannością, nie mógł przewidzieć, o ile zmiana nie modyfikuje ogólnego charakteru umowy a wzrost ceny spowodowany każdą kolejną zmianą nie przekracza 50% wartości brutto przedmiotu umowy, określonej w § 3 ust. 1.</w:t>
      </w:r>
    </w:p>
    <w:p w14:paraId="0A39B211" w14:textId="77777777" w:rsidR="008A46B3" w:rsidRPr="005642FE" w:rsidRDefault="008A46B3" w:rsidP="008A46B3">
      <w:pPr>
        <w:ind w:left="284" w:hanging="284"/>
        <w:jc w:val="both"/>
        <w:rPr>
          <w:rFonts w:ascii="Calibri" w:hAnsi="Calibri" w:cs="Calibri"/>
        </w:rPr>
      </w:pPr>
      <w:r w:rsidRPr="005642FE">
        <w:rPr>
          <w:rFonts w:ascii="Calibri" w:hAnsi="Calibri" w:cs="Calibri"/>
        </w:rPr>
        <w:lastRenderedPageBreak/>
        <w:t>2.</w:t>
      </w:r>
      <w:r w:rsidRPr="005642FE">
        <w:rPr>
          <w:rFonts w:ascii="Calibri" w:hAnsi="Calibri" w:cs="Calibri"/>
        </w:rPr>
        <w:tab/>
        <w:t xml:space="preserve">Dopuszczalne są również zmiany umowy bez przeprowadzenia nowego postępowania o udzielenie zamówienia, których łączna wartość jest niższa niż 10% </w:t>
      </w:r>
      <w:bookmarkStart w:id="5" w:name="_Hlk66348965"/>
      <w:r w:rsidRPr="005642FE">
        <w:rPr>
          <w:rFonts w:ascii="Calibri" w:hAnsi="Calibri" w:cs="Calibri"/>
        </w:rPr>
        <w:t xml:space="preserve">wartości brutto przedmiotu umowy </w:t>
      </w:r>
      <w:bookmarkEnd w:id="5"/>
      <w:r w:rsidRPr="005642FE">
        <w:rPr>
          <w:rFonts w:ascii="Calibri" w:hAnsi="Calibri" w:cs="Calibri"/>
        </w:rPr>
        <w:t>określonej w § 3 ust. 1, a zmiany te nie powodują zmiany ogólnego charakteru umowy.</w:t>
      </w:r>
    </w:p>
    <w:p w14:paraId="6270F2B7" w14:textId="70EFEAFD" w:rsidR="008A46B3" w:rsidRPr="005642FE" w:rsidRDefault="008A46B3" w:rsidP="008A46B3">
      <w:pPr>
        <w:ind w:left="284" w:hanging="284"/>
        <w:jc w:val="both"/>
        <w:rPr>
          <w:rFonts w:ascii="Calibri" w:hAnsi="Calibri" w:cs="Calibri"/>
        </w:rPr>
      </w:pPr>
      <w:r w:rsidRPr="005642FE">
        <w:rPr>
          <w:rFonts w:ascii="Calibri" w:hAnsi="Calibri" w:cs="Calibri"/>
        </w:rPr>
        <w:t>3.</w:t>
      </w:r>
      <w:r w:rsidRPr="005642FE">
        <w:rPr>
          <w:rFonts w:ascii="Calibri" w:hAnsi="Calibri" w:cs="Calibri"/>
        </w:rPr>
        <w:tab/>
        <w:t>Zmiany</w:t>
      </w:r>
      <w:r w:rsidR="00297776">
        <w:rPr>
          <w:rFonts w:ascii="Calibri" w:hAnsi="Calibri" w:cs="Calibri"/>
        </w:rPr>
        <w:t xml:space="preserve"> </w:t>
      </w:r>
      <w:r w:rsidRPr="005642FE">
        <w:rPr>
          <w:rFonts w:ascii="Calibri" w:hAnsi="Calibri" w:cs="Calibri"/>
        </w:rPr>
        <w:t>wymagają formy pisemnej w drodze aneksu.</w:t>
      </w:r>
    </w:p>
    <w:p w14:paraId="221C4DB2" w14:textId="59AC31D5" w:rsidR="008A46B3" w:rsidRPr="005642FE" w:rsidRDefault="008A46B3" w:rsidP="008A46B3">
      <w:pPr>
        <w:ind w:left="284" w:hanging="284"/>
        <w:jc w:val="both"/>
        <w:rPr>
          <w:rFonts w:ascii="Calibri" w:hAnsi="Calibri" w:cs="Calibri"/>
        </w:rPr>
      </w:pPr>
    </w:p>
    <w:p w14:paraId="32DD58C4" w14:textId="77777777" w:rsidR="008A46B3" w:rsidRPr="005642FE" w:rsidRDefault="008A46B3" w:rsidP="008A46B3">
      <w:pPr>
        <w:jc w:val="both"/>
        <w:rPr>
          <w:rFonts w:ascii="Calibri" w:hAnsi="Calibri" w:cs="Calibri"/>
        </w:rPr>
      </w:pPr>
    </w:p>
    <w:p w14:paraId="70A32C65" w14:textId="77777777" w:rsidR="008A46B3" w:rsidRPr="005642FE" w:rsidRDefault="008A46B3" w:rsidP="008A46B3">
      <w:pPr>
        <w:spacing w:line="480" w:lineRule="auto"/>
        <w:jc w:val="center"/>
        <w:rPr>
          <w:rFonts w:ascii="Calibri" w:hAnsi="Calibri" w:cs="Calibri"/>
        </w:rPr>
      </w:pPr>
      <w:bookmarkStart w:id="6" w:name="_Hlk66351546"/>
      <w:r w:rsidRPr="005642FE">
        <w:rPr>
          <w:rFonts w:ascii="Calibri" w:hAnsi="Calibri" w:cs="Calibri"/>
        </w:rPr>
        <w:t>§ 1</w:t>
      </w:r>
      <w:r w:rsidR="004366F7" w:rsidRPr="005642FE">
        <w:rPr>
          <w:rFonts w:ascii="Calibri" w:hAnsi="Calibri" w:cs="Calibri"/>
        </w:rPr>
        <w:t>0</w:t>
      </w:r>
    </w:p>
    <w:bookmarkEnd w:id="6"/>
    <w:p w14:paraId="3EEB0CB0" w14:textId="77777777" w:rsidR="008A46B3" w:rsidRPr="005642FE" w:rsidRDefault="008A46B3" w:rsidP="00184AD8">
      <w:pPr>
        <w:numPr>
          <w:ilvl w:val="6"/>
          <w:numId w:val="7"/>
        </w:numPr>
        <w:tabs>
          <w:tab w:val="clear" w:pos="5400"/>
        </w:tabs>
        <w:ind w:left="284" w:hanging="284"/>
        <w:jc w:val="both"/>
        <w:rPr>
          <w:rFonts w:ascii="Calibri" w:hAnsi="Calibri" w:cs="Calibri"/>
        </w:rPr>
      </w:pPr>
      <w:r w:rsidRPr="005642FE">
        <w:rPr>
          <w:rFonts w:ascii="Calibri" w:hAnsi="Calibri" w:cs="Calibri"/>
        </w:rPr>
        <w:t>Niniejsza umowa może zostać wypowiedziana</w:t>
      </w:r>
      <w:r w:rsidR="00A72271" w:rsidRPr="005642FE">
        <w:rPr>
          <w:rFonts w:ascii="Calibri" w:hAnsi="Calibri" w:cs="Calibri"/>
        </w:rPr>
        <w:t xml:space="preserve"> przez Zamawiającego</w:t>
      </w:r>
      <w:r w:rsidRPr="005642FE">
        <w:rPr>
          <w:rFonts w:ascii="Calibri" w:hAnsi="Calibri" w:cs="Calibri"/>
        </w:rPr>
        <w:t>, w każdym czasie, w przypadku niewypełnienia któregokolwiek ze zobowiązań określonych w umowie, z zastrzeżeniem ust. 2.</w:t>
      </w:r>
    </w:p>
    <w:p w14:paraId="5A52884A" w14:textId="77777777" w:rsidR="008A46B3" w:rsidRPr="005642FE" w:rsidRDefault="008A46B3" w:rsidP="00184AD8">
      <w:pPr>
        <w:numPr>
          <w:ilvl w:val="6"/>
          <w:numId w:val="7"/>
        </w:numPr>
        <w:tabs>
          <w:tab w:val="clear" w:pos="5400"/>
        </w:tabs>
        <w:ind w:left="284" w:hanging="284"/>
        <w:jc w:val="both"/>
        <w:rPr>
          <w:rFonts w:ascii="Calibri" w:hAnsi="Calibri" w:cs="Calibri"/>
        </w:rPr>
      </w:pPr>
      <w:r w:rsidRPr="005642FE">
        <w:rPr>
          <w:rFonts w:ascii="Calibri" w:hAnsi="Calibri" w:cs="Calibri"/>
        </w:rPr>
        <w:t>Zamawiający może odstąpić od umowy 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publicznemu. W takim przypadku Wykonawca może żądać wyłącznie wynagrodzenia należnego z tytułu wykonania części umowy.</w:t>
      </w:r>
    </w:p>
    <w:p w14:paraId="2B435C3F" w14:textId="77777777" w:rsidR="008A46B3" w:rsidRPr="005642FE" w:rsidRDefault="008A46B3" w:rsidP="00184AD8">
      <w:pPr>
        <w:numPr>
          <w:ilvl w:val="6"/>
          <w:numId w:val="7"/>
        </w:numPr>
        <w:tabs>
          <w:tab w:val="clear" w:pos="5400"/>
        </w:tabs>
        <w:ind w:left="284" w:hanging="284"/>
        <w:jc w:val="both"/>
        <w:rPr>
          <w:rFonts w:ascii="Calibri" w:hAnsi="Calibri" w:cs="Calibri"/>
        </w:rPr>
      </w:pPr>
      <w:r w:rsidRPr="005642FE">
        <w:rPr>
          <w:rFonts w:ascii="Calibri" w:hAnsi="Calibri" w:cs="Calibri"/>
        </w:rPr>
        <w:t xml:space="preserve">Wypowiedzenie umowy, o którym mowa w ust. 1 może być poprzedzone wezwaniem Wykonawcy do naprawienia uchybień, w szczególności co do zobowiązań określonych w § 4, w terminie wskazanym przez Zamawiającego. W przypadku nie usunięcia uchybień przez Wykonawcę, Zamawiającemu przysługuje prawo do wypowiedzenia umowy. </w:t>
      </w:r>
    </w:p>
    <w:p w14:paraId="52369CCD" w14:textId="77777777" w:rsidR="008A46B3" w:rsidRPr="005642FE" w:rsidRDefault="008A46B3" w:rsidP="008A46B3">
      <w:pPr>
        <w:ind w:left="284"/>
        <w:jc w:val="both"/>
        <w:rPr>
          <w:rFonts w:ascii="Calibri" w:hAnsi="Calibri" w:cs="Calibri"/>
        </w:rPr>
      </w:pPr>
    </w:p>
    <w:p w14:paraId="334C38BF" w14:textId="77777777" w:rsidR="008A46B3" w:rsidRPr="005642FE" w:rsidRDefault="008A46B3" w:rsidP="008A46B3">
      <w:pPr>
        <w:spacing w:line="480" w:lineRule="auto"/>
        <w:jc w:val="center"/>
        <w:rPr>
          <w:rFonts w:ascii="Calibri" w:hAnsi="Calibri" w:cs="Calibri"/>
        </w:rPr>
      </w:pPr>
      <w:r w:rsidRPr="005642FE">
        <w:rPr>
          <w:rFonts w:ascii="Calibri" w:hAnsi="Calibri" w:cs="Calibri"/>
        </w:rPr>
        <w:t>§ 1</w:t>
      </w:r>
      <w:r w:rsidR="004366F7" w:rsidRPr="005642FE">
        <w:rPr>
          <w:rFonts w:ascii="Calibri" w:hAnsi="Calibri" w:cs="Calibri"/>
        </w:rPr>
        <w:t>1</w:t>
      </w:r>
    </w:p>
    <w:p w14:paraId="5FA380AC" w14:textId="103D09E6" w:rsidR="00AE18E1" w:rsidRPr="00AE18E1" w:rsidRDefault="00AE18E1" w:rsidP="00AE18E1">
      <w:pPr>
        <w:pStyle w:val="Tekstpodstawowywcity2"/>
        <w:numPr>
          <w:ilvl w:val="1"/>
          <w:numId w:val="24"/>
        </w:numPr>
        <w:spacing w:line="276" w:lineRule="auto"/>
        <w:ind w:left="426" w:hanging="426"/>
        <w:jc w:val="both"/>
        <w:rPr>
          <w:rFonts w:cs="Calibri"/>
          <w:sz w:val="20"/>
          <w:szCs w:val="20"/>
        </w:rPr>
      </w:pPr>
      <w:r w:rsidRPr="00AE18E1">
        <w:rPr>
          <w:rFonts w:cs="Calibri"/>
          <w:sz w:val="20"/>
          <w:szCs w:val="20"/>
        </w:rPr>
        <w:t>W sprawach nieuregulowanych niniejszą umową znajdują zastosowanie przepisy ustawy z dnia 23 kwietnia 1964 r. Kodeks cywilny (Dz.U. 202</w:t>
      </w:r>
      <w:r w:rsidR="00572B3A">
        <w:rPr>
          <w:rFonts w:cs="Calibri"/>
          <w:sz w:val="20"/>
          <w:szCs w:val="20"/>
        </w:rPr>
        <w:t>5</w:t>
      </w:r>
      <w:r w:rsidRPr="00AE18E1">
        <w:rPr>
          <w:rFonts w:cs="Calibri"/>
          <w:sz w:val="20"/>
          <w:szCs w:val="20"/>
        </w:rPr>
        <w:t xml:space="preserve"> poz. 10</w:t>
      </w:r>
      <w:r w:rsidR="00572B3A">
        <w:rPr>
          <w:rFonts w:cs="Calibri"/>
          <w:sz w:val="20"/>
          <w:szCs w:val="20"/>
        </w:rPr>
        <w:t>71</w:t>
      </w:r>
      <w:r w:rsidRPr="00AE18E1">
        <w:rPr>
          <w:rFonts w:cs="Calibri"/>
          <w:sz w:val="20"/>
          <w:szCs w:val="20"/>
        </w:rPr>
        <w:t xml:space="preserve"> z późn. zm.</w:t>
      </w:r>
      <w:r>
        <w:rPr>
          <w:rFonts w:cs="Calibri"/>
          <w:sz w:val="20"/>
          <w:szCs w:val="20"/>
        </w:rPr>
        <w:t>),</w:t>
      </w:r>
      <w:r w:rsidRPr="00AE18E1">
        <w:rPr>
          <w:rFonts w:cs="Calibri"/>
          <w:sz w:val="20"/>
          <w:szCs w:val="20"/>
        </w:rPr>
        <w:t xml:space="preserve"> ustawy z dnia 11 września 2019 r. Prawo zamówień publicznych (tekst jednolity </w:t>
      </w:r>
      <w:r w:rsidRPr="00AE18E1">
        <w:rPr>
          <w:rFonts w:cs="Calibri"/>
          <w:bCs/>
          <w:sz w:val="20"/>
          <w:szCs w:val="20"/>
        </w:rPr>
        <w:t>Dz. U. z</w:t>
      </w:r>
      <w:r w:rsidRPr="00AE18E1">
        <w:rPr>
          <w:rFonts w:cs="Calibri"/>
          <w:b/>
          <w:bCs/>
          <w:sz w:val="20"/>
          <w:szCs w:val="20"/>
        </w:rPr>
        <w:t xml:space="preserve"> </w:t>
      </w:r>
      <w:r w:rsidRPr="00AE18E1">
        <w:rPr>
          <w:rFonts w:cs="Calibri"/>
          <w:spacing w:val="-4"/>
          <w:sz w:val="20"/>
          <w:szCs w:val="20"/>
        </w:rPr>
        <w:t>2024 r. poz. 1320 z późn. zm.</w:t>
      </w:r>
      <w:r w:rsidRPr="00AE18E1">
        <w:rPr>
          <w:rFonts w:cs="Calibri"/>
          <w:sz w:val="20"/>
          <w:szCs w:val="20"/>
        </w:rPr>
        <w:t xml:space="preserve">) oraz inne obowiązujące przepisy prawa. </w:t>
      </w:r>
    </w:p>
    <w:p w14:paraId="4A2765AD" w14:textId="77777777" w:rsidR="00AE18E1" w:rsidRPr="00AE18E1" w:rsidRDefault="00AE18E1" w:rsidP="00AE18E1">
      <w:pPr>
        <w:pStyle w:val="Tekstpodstawowywcity2"/>
        <w:numPr>
          <w:ilvl w:val="1"/>
          <w:numId w:val="24"/>
        </w:numPr>
        <w:spacing w:line="276" w:lineRule="auto"/>
        <w:ind w:left="426" w:hanging="426"/>
        <w:jc w:val="both"/>
        <w:rPr>
          <w:rFonts w:cs="Calibri"/>
          <w:sz w:val="20"/>
          <w:szCs w:val="20"/>
        </w:rPr>
      </w:pPr>
      <w:r w:rsidRPr="00AE18E1">
        <w:rPr>
          <w:rFonts w:eastAsia="Times New Roman" w:cs="Calibri"/>
          <w:sz w:val="20"/>
          <w:szCs w:val="20"/>
        </w:rPr>
        <w:t>Strony postanawiają, iż w razie ewentualnych sporów w relacji Zamawiający/Wykonawca o roszczenia cywilnoprawne w sprawach, w których zawarcie ugody jest dopuszczalne, poddadzą się mediacjom lub innemu polubownemu rozwiązaniu sporu przed Sądem Polubownym przy Prokuratorii Generalnej Rzeczypospolitej Polskiej, wybranym mediatorem albo osobą prowadzącą inne polubowne spory.</w:t>
      </w:r>
    </w:p>
    <w:p w14:paraId="32EFFD3A" w14:textId="3BD269CB" w:rsidR="00AE18E1" w:rsidRPr="00AE18E1" w:rsidRDefault="00AE18E1" w:rsidP="00AE18E1">
      <w:pPr>
        <w:pStyle w:val="Tekstpodstawowywcity2"/>
        <w:numPr>
          <w:ilvl w:val="1"/>
          <w:numId w:val="24"/>
        </w:numPr>
        <w:spacing w:line="276" w:lineRule="auto"/>
        <w:ind w:left="426" w:hanging="426"/>
        <w:jc w:val="both"/>
        <w:rPr>
          <w:rFonts w:cs="Calibri"/>
          <w:sz w:val="20"/>
          <w:szCs w:val="20"/>
        </w:rPr>
      </w:pPr>
      <w:r w:rsidRPr="00AE18E1">
        <w:rPr>
          <w:rFonts w:cs="Calibri"/>
          <w:sz w:val="20"/>
          <w:szCs w:val="20"/>
        </w:rPr>
        <w:t xml:space="preserve">W razie ewentualnych sporów rozstrzygać je będzie Sąd Powszechny właściwy dla siedziby </w:t>
      </w:r>
      <w:r w:rsidRPr="00AE18E1">
        <w:rPr>
          <w:rFonts w:cs="Calibri"/>
          <w:b/>
          <w:sz w:val="20"/>
          <w:szCs w:val="20"/>
        </w:rPr>
        <w:t>Zamawiającego.</w:t>
      </w:r>
    </w:p>
    <w:p w14:paraId="5B41827A" w14:textId="77777777" w:rsidR="009A121B" w:rsidRDefault="004426B4" w:rsidP="009A121B">
      <w:pPr>
        <w:pStyle w:val="Tekstpodstawowywcity2"/>
        <w:numPr>
          <w:ilvl w:val="1"/>
          <w:numId w:val="24"/>
        </w:numPr>
        <w:spacing w:line="276" w:lineRule="auto"/>
        <w:ind w:left="426" w:hanging="426"/>
        <w:jc w:val="both"/>
        <w:rPr>
          <w:rFonts w:cs="Calibri"/>
          <w:sz w:val="20"/>
          <w:szCs w:val="20"/>
        </w:rPr>
      </w:pPr>
      <w:r w:rsidRPr="00AE18E1">
        <w:rPr>
          <w:rFonts w:cs="Calibri"/>
          <w:sz w:val="20"/>
          <w:szCs w:val="20"/>
        </w:rPr>
        <w:t>Umowę sporządzono w dwóch egzemplarzach, po jednym dla każdej ze Stron.</w:t>
      </w:r>
    </w:p>
    <w:p w14:paraId="75764F22" w14:textId="641380CF" w:rsidR="004F687E" w:rsidRPr="009A121B" w:rsidRDefault="004F687E" w:rsidP="009A121B">
      <w:pPr>
        <w:pStyle w:val="Tekstpodstawowywcity2"/>
        <w:numPr>
          <w:ilvl w:val="1"/>
          <w:numId w:val="24"/>
        </w:numPr>
        <w:spacing w:line="276" w:lineRule="auto"/>
        <w:ind w:left="426" w:hanging="426"/>
        <w:jc w:val="both"/>
        <w:rPr>
          <w:rFonts w:cs="Calibri"/>
          <w:sz w:val="20"/>
          <w:szCs w:val="20"/>
        </w:rPr>
      </w:pPr>
      <w:r w:rsidRPr="009A121B">
        <w:rPr>
          <w:rFonts w:cs="Calibri"/>
          <w:sz w:val="20"/>
          <w:szCs w:val="20"/>
        </w:rPr>
        <w:t>Integralną część niniejszej umowy stanowią:</w:t>
      </w:r>
    </w:p>
    <w:p w14:paraId="56C6CBDA" w14:textId="77777777" w:rsidR="004F687E" w:rsidRPr="000D2745" w:rsidRDefault="004F687E" w:rsidP="004F687E">
      <w:pPr>
        <w:pStyle w:val="Tekstpodstawowywcity2"/>
        <w:numPr>
          <w:ilvl w:val="1"/>
          <w:numId w:val="23"/>
        </w:numPr>
        <w:spacing w:line="276" w:lineRule="auto"/>
        <w:ind w:left="720"/>
        <w:rPr>
          <w:rFonts w:cs="Calibri"/>
          <w:sz w:val="20"/>
          <w:szCs w:val="20"/>
        </w:rPr>
      </w:pPr>
      <w:r w:rsidRPr="000D2745">
        <w:rPr>
          <w:rFonts w:cs="Calibri"/>
          <w:sz w:val="20"/>
          <w:szCs w:val="20"/>
        </w:rPr>
        <w:t>Specyfikacja warunków zamówienia.</w:t>
      </w:r>
    </w:p>
    <w:p w14:paraId="238757D1" w14:textId="77777777" w:rsidR="004F687E" w:rsidRPr="000D2745" w:rsidRDefault="004F687E" w:rsidP="004F687E">
      <w:pPr>
        <w:pStyle w:val="Tekstpodstawowywcity2"/>
        <w:numPr>
          <w:ilvl w:val="1"/>
          <w:numId w:val="23"/>
        </w:numPr>
        <w:spacing w:line="276" w:lineRule="auto"/>
        <w:ind w:left="720"/>
        <w:rPr>
          <w:rFonts w:cs="Calibri"/>
          <w:sz w:val="20"/>
          <w:szCs w:val="20"/>
        </w:rPr>
      </w:pPr>
      <w:r w:rsidRPr="000D2745">
        <w:rPr>
          <w:rFonts w:cs="Calibri"/>
          <w:sz w:val="20"/>
          <w:szCs w:val="20"/>
        </w:rPr>
        <w:t>Oferta wykonawcy</w:t>
      </w:r>
    </w:p>
    <w:p w14:paraId="1A40BCCD" w14:textId="1FFE657B" w:rsidR="004F687E" w:rsidRPr="000D2745" w:rsidRDefault="004F687E" w:rsidP="004F687E">
      <w:pPr>
        <w:pStyle w:val="Tekstpodstawowywcity2"/>
        <w:numPr>
          <w:ilvl w:val="1"/>
          <w:numId w:val="23"/>
        </w:numPr>
        <w:spacing w:line="276" w:lineRule="auto"/>
        <w:ind w:left="720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Szczegółowa kalkulacja cenowa</w:t>
      </w:r>
    </w:p>
    <w:p w14:paraId="15283FED" w14:textId="6F548B38" w:rsidR="004F687E" w:rsidRPr="009A121B" w:rsidRDefault="003F1FAE" w:rsidP="00AA10F8">
      <w:pPr>
        <w:pStyle w:val="Tekstpodstawowywcity2"/>
        <w:numPr>
          <w:ilvl w:val="1"/>
          <w:numId w:val="23"/>
        </w:numPr>
        <w:spacing w:line="276" w:lineRule="auto"/>
        <w:ind w:left="720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Wzór upoważnienia</w:t>
      </w:r>
    </w:p>
    <w:p w14:paraId="19D53EE9" w14:textId="77777777" w:rsidR="004F687E" w:rsidRPr="005642FE" w:rsidRDefault="004F687E" w:rsidP="00AA10F8">
      <w:pPr>
        <w:rPr>
          <w:rFonts w:ascii="Calibri" w:hAnsi="Calibri" w:cs="Calibri"/>
        </w:rPr>
      </w:pPr>
    </w:p>
    <w:p w14:paraId="7092B373" w14:textId="77777777" w:rsidR="00EB31F9" w:rsidRDefault="00EB31F9" w:rsidP="00317D2A">
      <w:pPr>
        <w:spacing w:line="200" w:lineRule="atLeast"/>
        <w:ind w:left="6381" w:firstLine="709"/>
        <w:jc w:val="both"/>
        <w:rPr>
          <w:rFonts w:ascii="Calibri" w:hAnsi="Calibri" w:cs="Calibri"/>
          <w:b/>
        </w:rPr>
      </w:pPr>
    </w:p>
    <w:p w14:paraId="73ED5E99" w14:textId="06DDFBA7" w:rsidR="00BC5F51" w:rsidRPr="000D2745" w:rsidRDefault="00BC5F51" w:rsidP="00BC5F51">
      <w:pPr>
        <w:pStyle w:val="Tekstpodstawowy"/>
        <w:spacing w:line="276" w:lineRule="auto"/>
        <w:ind w:firstLine="360"/>
        <w:rPr>
          <w:rFonts w:ascii="Calibri" w:hAnsi="Calibri" w:cs="Calibri"/>
          <w:sz w:val="20"/>
        </w:rPr>
      </w:pPr>
      <w:r w:rsidRPr="000D2745">
        <w:rPr>
          <w:rFonts w:ascii="Calibri" w:hAnsi="Calibri" w:cs="Calibri"/>
          <w:b/>
          <w:bCs/>
          <w:sz w:val="20"/>
        </w:rPr>
        <w:t>ZAMAWIAJĄCY:</w:t>
      </w:r>
      <w:r w:rsidRPr="000D2745">
        <w:rPr>
          <w:rFonts w:ascii="Calibri" w:hAnsi="Calibri" w:cs="Calibri"/>
          <w:b/>
          <w:bCs/>
          <w:sz w:val="20"/>
        </w:rPr>
        <w:tab/>
      </w:r>
      <w:r w:rsidRPr="000D2745">
        <w:rPr>
          <w:rFonts w:ascii="Calibri" w:hAnsi="Calibri" w:cs="Calibri"/>
          <w:b/>
          <w:bCs/>
          <w:sz w:val="20"/>
        </w:rPr>
        <w:tab/>
      </w:r>
      <w:r w:rsidRPr="000D2745">
        <w:rPr>
          <w:rFonts w:ascii="Calibri" w:hAnsi="Calibri" w:cs="Calibri"/>
          <w:b/>
          <w:bCs/>
          <w:sz w:val="20"/>
        </w:rPr>
        <w:tab/>
      </w:r>
      <w:r w:rsidRPr="000D2745">
        <w:rPr>
          <w:rFonts w:ascii="Calibri" w:hAnsi="Calibri" w:cs="Calibri"/>
          <w:b/>
          <w:bCs/>
          <w:sz w:val="20"/>
        </w:rPr>
        <w:tab/>
      </w:r>
      <w:r w:rsidRPr="000D2745">
        <w:rPr>
          <w:rFonts w:ascii="Calibri" w:hAnsi="Calibri" w:cs="Calibri"/>
          <w:b/>
          <w:bCs/>
          <w:sz w:val="20"/>
        </w:rPr>
        <w:tab/>
      </w:r>
      <w:r w:rsidRPr="000D2745">
        <w:rPr>
          <w:rFonts w:ascii="Calibri" w:hAnsi="Calibri" w:cs="Calibri"/>
          <w:b/>
          <w:bCs/>
          <w:sz w:val="20"/>
        </w:rPr>
        <w:tab/>
      </w:r>
      <w:r w:rsidRPr="000D2745">
        <w:rPr>
          <w:rFonts w:ascii="Calibri" w:hAnsi="Calibri" w:cs="Calibri"/>
          <w:b/>
          <w:bCs/>
          <w:sz w:val="20"/>
        </w:rPr>
        <w:tab/>
      </w:r>
      <w:r w:rsidRPr="000D2745">
        <w:rPr>
          <w:rFonts w:ascii="Calibri" w:hAnsi="Calibri" w:cs="Calibri"/>
          <w:b/>
          <w:bCs/>
          <w:sz w:val="20"/>
        </w:rPr>
        <w:tab/>
        <w:t>WYKONAWCA:</w:t>
      </w:r>
    </w:p>
    <w:p w14:paraId="2D6A7F0D" w14:textId="77777777" w:rsidR="00BC5F51" w:rsidRDefault="00BC5F51" w:rsidP="00317D2A">
      <w:pPr>
        <w:spacing w:line="200" w:lineRule="atLeast"/>
        <w:ind w:left="6381" w:firstLine="709"/>
        <w:jc w:val="both"/>
        <w:rPr>
          <w:rFonts w:ascii="Calibri" w:hAnsi="Calibri" w:cs="Calibri"/>
          <w:b/>
        </w:rPr>
      </w:pPr>
    </w:p>
    <w:p w14:paraId="71480B7B" w14:textId="77777777" w:rsidR="00BC5F51" w:rsidRPr="005642FE" w:rsidRDefault="00BC5F51" w:rsidP="00317D2A">
      <w:pPr>
        <w:spacing w:line="200" w:lineRule="atLeast"/>
        <w:ind w:left="6381" w:firstLine="709"/>
        <w:jc w:val="both"/>
        <w:rPr>
          <w:rFonts w:ascii="Calibri" w:hAnsi="Calibri" w:cs="Calibri"/>
          <w:bCs/>
        </w:rPr>
      </w:pPr>
    </w:p>
    <w:p w14:paraId="46FB4980" w14:textId="77777777" w:rsidR="00EB31F9" w:rsidRPr="005642FE" w:rsidRDefault="00EB31F9" w:rsidP="00317D2A">
      <w:pPr>
        <w:spacing w:line="200" w:lineRule="atLeast"/>
        <w:ind w:left="6381" w:firstLine="709"/>
        <w:jc w:val="both"/>
        <w:rPr>
          <w:rFonts w:ascii="Calibri" w:hAnsi="Calibri" w:cs="Calibri"/>
          <w:bCs/>
        </w:rPr>
      </w:pPr>
    </w:p>
    <w:p w14:paraId="313F7DC1" w14:textId="77777777" w:rsidR="00EB31F9" w:rsidRDefault="00EB31F9" w:rsidP="00317D2A">
      <w:pPr>
        <w:spacing w:line="200" w:lineRule="atLeast"/>
        <w:ind w:left="6381" w:firstLine="709"/>
        <w:jc w:val="both"/>
        <w:rPr>
          <w:rFonts w:ascii="Calibri" w:hAnsi="Calibri" w:cs="Calibri"/>
          <w:bCs/>
        </w:rPr>
      </w:pPr>
    </w:p>
    <w:p w14:paraId="668AB38F" w14:textId="77777777" w:rsidR="00CF1A94" w:rsidRDefault="00CF1A94" w:rsidP="00317D2A">
      <w:pPr>
        <w:spacing w:line="200" w:lineRule="atLeast"/>
        <w:ind w:left="6381" w:firstLine="709"/>
        <w:jc w:val="both"/>
        <w:rPr>
          <w:rFonts w:ascii="Calibri" w:hAnsi="Calibri" w:cs="Calibri"/>
          <w:bCs/>
        </w:rPr>
      </w:pPr>
    </w:p>
    <w:p w14:paraId="05755332" w14:textId="77777777" w:rsidR="00CF1A94" w:rsidRDefault="00CF1A94" w:rsidP="00317D2A">
      <w:pPr>
        <w:spacing w:line="200" w:lineRule="atLeast"/>
        <w:ind w:left="6381" w:firstLine="709"/>
        <w:jc w:val="both"/>
        <w:rPr>
          <w:rFonts w:ascii="Calibri" w:hAnsi="Calibri" w:cs="Calibri"/>
          <w:bCs/>
        </w:rPr>
      </w:pPr>
    </w:p>
    <w:p w14:paraId="4251FDD7" w14:textId="77777777" w:rsidR="00CF1A94" w:rsidRDefault="00CF1A94" w:rsidP="00317D2A">
      <w:pPr>
        <w:spacing w:line="200" w:lineRule="atLeast"/>
        <w:ind w:left="6381" w:firstLine="709"/>
        <w:jc w:val="both"/>
        <w:rPr>
          <w:rFonts w:ascii="Calibri" w:hAnsi="Calibri" w:cs="Calibri"/>
          <w:bCs/>
        </w:rPr>
      </w:pPr>
    </w:p>
    <w:p w14:paraId="08952F2D" w14:textId="77777777" w:rsidR="00CF1A94" w:rsidRPr="005642FE" w:rsidRDefault="00CF1A94" w:rsidP="00317D2A">
      <w:pPr>
        <w:spacing w:line="200" w:lineRule="atLeast"/>
        <w:ind w:left="6381" w:firstLine="709"/>
        <w:jc w:val="both"/>
        <w:rPr>
          <w:rFonts w:ascii="Calibri" w:hAnsi="Calibri" w:cs="Calibri"/>
          <w:bCs/>
        </w:rPr>
      </w:pPr>
    </w:p>
    <w:p w14:paraId="2F190CF0" w14:textId="77777777" w:rsidR="00EE5F37" w:rsidRPr="005642FE" w:rsidRDefault="00EE5F37" w:rsidP="00317D2A">
      <w:pPr>
        <w:spacing w:line="200" w:lineRule="atLeast"/>
        <w:ind w:left="6381" w:firstLine="709"/>
        <w:jc w:val="both"/>
        <w:rPr>
          <w:rFonts w:ascii="Calibri" w:hAnsi="Calibri" w:cs="Calibri"/>
          <w:bCs/>
        </w:rPr>
      </w:pPr>
    </w:p>
    <w:p w14:paraId="57D6A20C" w14:textId="0CFAD4D6" w:rsidR="008A46B3" w:rsidRPr="005642FE" w:rsidRDefault="008A46B3" w:rsidP="005E18CE">
      <w:pPr>
        <w:spacing w:line="200" w:lineRule="atLeast"/>
        <w:ind w:left="4254"/>
        <w:jc w:val="right"/>
        <w:rPr>
          <w:rFonts w:ascii="Calibri" w:hAnsi="Calibri" w:cs="Calibri"/>
          <w:bCs/>
        </w:rPr>
      </w:pPr>
      <w:r w:rsidRPr="005642FE">
        <w:rPr>
          <w:rFonts w:ascii="Calibri" w:hAnsi="Calibri" w:cs="Calibri"/>
          <w:bCs/>
        </w:rPr>
        <w:t>Załącznik nr 1 do umowy</w:t>
      </w:r>
      <w:r w:rsidR="005A455B" w:rsidRPr="005642FE">
        <w:rPr>
          <w:rFonts w:ascii="Calibri" w:hAnsi="Calibri" w:cs="Calibri"/>
          <w:bCs/>
        </w:rPr>
        <w:t xml:space="preserve"> nr </w:t>
      </w:r>
      <w:r w:rsidR="005E18CE">
        <w:rPr>
          <w:rFonts w:ascii="Calibri" w:hAnsi="Calibri" w:cs="Calibri"/>
          <w:bCs/>
        </w:rPr>
        <w:t>……</w:t>
      </w:r>
      <w:r w:rsidR="005A455B" w:rsidRPr="005642FE">
        <w:rPr>
          <w:rFonts w:ascii="Calibri" w:hAnsi="Calibri" w:cs="Calibri"/>
          <w:bCs/>
        </w:rPr>
        <w:t xml:space="preserve"> z dnia </w:t>
      </w:r>
      <w:r w:rsidR="005E18CE">
        <w:rPr>
          <w:rFonts w:ascii="Calibri" w:hAnsi="Calibri" w:cs="Calibri"/>
          <w:bCs/>
        </w:rPr>
        <w:t>…………</w:t>
      </w:r>
      <w:r w:rsidR="005A455B" w:rsidRPr="005642FE">
        <w:rPr>
          <w:rFonts w:ascii="Calibri" w:hAnsi="Calibri" w:cs="Calibri"/>
          <w:bCs/>
        </w:rPr>
        <w:t xml:space="preserve"> r. </w:t>
      </w:r>
    </w:p>
    <w:p w14:paraId="60139062" w14:textId="77777777" w:rsidR="008A46B3" w:rsidRPr="005642FE" w:rsidRDefault="008A46B3" w:rsidP="008A46B3">
      <w:pPr>
        <w:spacing w:line="200" w:lineRule="atLeast"/>
        <w:jc w:val="center"/>
        <w:rPr>
          <w:rFonts w:ascii="Calibri" w:hAnsi="Calibri" w:cs="Calibri"/>
          <w:b/>
          <w:bCs/>
        </w:rPr>
      </w:pPr>
    </w:p>
    <w:p w14:paraId="6996DA43" w14:textId="77777777" w:rsidR="005A455B" w:rsidRPr="005642FE" w:rsidRDefault="005A455B" w:rsidP="008A46B3">
      <w:pPr>
        <w:spacing w:line="200" w:lineRule="atLeast"/>
        <w:jc w:val="center"/>
        <w:rPr>
          <w:rFonts w:ascii="Calibri" w:hAnsi="Calibri" w:cs="Calibri"/>
          <w:b/>
          <w:bCs/>
        </w:rPr>
      </w:pPr>
    </w:p>
    <w:p w14:paraId="4F08E1EB" w14:textId="77777777" w:rsidR="005E18CE" w:rsidRDefault="005E18CE" w:rsidP="008A46B3">
      <w:pPr>
        <w:spacing w:line="200" w:lineRule="atLeast"/>
        <w:jc w:val="center"/>
        <w:rPr>
          <w:rFonts w:ascii="Calibri" w:hAnsi="Calibri" w:cs="Calibri"/>
          <w:b/>
          <w:bCs/>
        </w:rPr>
      </w:pPr>
    </w:p>
    <w:p w14:paraId="5B40344C" w14:textId="49BF6816" w:rsidR="008A46B3" w:rsidRPr="005642FE" w:rsidRDefault="008A46B3" w:rsidP="008A46B3">
      <w:pPr>
        <w:spacing w:line="200" w:lineRule="atLeast"/>
        <w:jc w:val="center"/>
        <w:rPr>
          <w:rFonts w:ascii="Calibri" w:hAnsi="Calibri" w:cs="Calibri"/>
          <w:b/>
          <w:bCs/>
        </w:rPr>
      </w:pPr>
      <w:r w:rsidRPr="005642FE">
        <w:rPr>
          <w:rFonts w:ascii="Calibri" w:hAnsi="Calibri" w:cs="Calibri"/>
          <w:b/>
          <w:bCs/>
        </w:rPr>
        <w:t>UPOWAŻNIENIE DO PRZETWARZANIA DANYCH OSOBOWYCH</w:t>
      </w:r>
    </w:p>
    <w:p w14:paraId="49234065" w14:textId="77777777" w:rsidR="008A46B3" w:rsidRPr="005642FE" w:rsidRDefault="008A46B3" w:rsidP="008A46B3">
      <w:pPr>
        <w:spacing w:line="200" w:lineRule="atLeast"/>
        <w:jc w:val="center"/>
        <w:rPr>
          <w:rFonts w:ascii="Calibri" w:hAnsi="Calibri" w:cs="Calibri"/>
          <w:b/>
          <w:bCs/>
        </w:rPr>
      </w:pPr>
    </w:p>
    <w:p w14:paraId="686A3509" w14:textId="4F3B6A38" w:rsidR="008A46B3" w:rsidRPr="005642FE" w:rsidRDefault="008A46B3" w:rsidP="001427D1">
      <w:pPr>
        <w:spacing w:line="200" w:lineRule="atLeast"/>
        <w:ind w:firstLine="709"/>
        <w:jc w:val="both"/>
        <w:rPr>
          <w:rFonts w:ascii="Calibri" w:hAnsi="Calibri" w:cs="Calibri"/>
          <w:b/>
          <w:bCs/>
        </w:rPr>
      </w:pPr>
      <w:r w:rsidRPr="005642FE">
        <w:rPr>
          <w:rFonts w:ascii="Calibri" w:hAnsi="Calibri" w:cs="Calibri"/>
        </w:rPr>
        <w:t xml:space="preserve">Z dniem </w:t>
      </w:r>
      <w:r w:rsidR="005A455B" w:rsidRPr="005642FE">
        <w:rPr>
          <w:rFonts w:ascii="Calibri" w:hAnsi="Calibri" w:cs="Calibri"/>
        </w:rPr>
        <w:t>30.04.2024</w:t>
      </w:r>
      <w:r w:rsidRPr="005642FE">
        <w:rPr>
          <w:rFonts w:ascii="Calibri" w:hAnsi="Calibri" w:cs="Calibri"/>
        </w:rPr>
        <w:t xml:space="preserve"> r., na podstawie art. 29 w związku z art. 28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UE. L 119 z 4 maja 2016, str. 1) (RODO), upoważniam </w:t>
      </w:r>
      <w:r w:rsidR="00184AD8">
        <w:rPr>
          <w:rFonts w:ascii="Calibri" w:hAnsi="Calibri" w:cs="Calibri"/>
        </w:rPr>
        <w:t xml:space="preserve">Wykonawcę: </w:t>
      </w:r>
      <w:r w:rsidR="005E18CE">
        <w:rPr>
          <w:rFonts w:ascii="Calibri" w:hAnsi="Calibri" w:cs="Calibri"/>
        </w:rPr>
        <w:t>……………………………..</w:t>
      </w:r>
      <w:r w:rsidRPr="005642FE">
        <w:rPr>
          <w:rFonts w:ascii="Calibri" w:hAnsi="Calibri" w:cs="Calibri"/>
        </w:rPr>
        <w:t xml:space="preserve"> do przetwarzania danych osobowych</w:t>
      </w:r>
      <w:r w:rsidR="001427D1" w:rsidRPr="005642FE">
        <w:rPr>
          <w:rFonts w:ascii="Calibri" w:hAnsi="Calibri" w:cs="Calibri"/>
        </w:rPr>
        <w:t>,</w:t>
      </w:r>
      <w:r w:rsidRPr="005642FE">
        <w:rPr>
          <w:rFonts w:ascii="Calibri" w:hAnsi="Calibri" w:cs="Calibri"/>
        </w:rPr>
        <w:t xml:space="preserve"> w związku z </w:t>
      </w:r>
      <w:bookmarkStart w:id="7" w:name="_Hlk535481316"/>
      <w:r w:rsidRPr="005642FE">
        <w:rPr>
          <w:rFonts w:ascii="Calibri" w:hAnsi="Calibri" w:cs="Calibri"/>
        </w:rPr>
        <w:t xml:space="preserve">realizacją zamówienia publicznego pn. </w:t>
      </w:r>
      <w:r w:rsidR="00184AD8">
        <w:rPr>
          <w:rFonts w:ascii="Calibri" w:hAnsi="Calibri" w:cs="Calibri"/>
          <w:b/>
          <w:bCs/>
        </w:rPr>
        <w:t>P</w:t>
      </w:r>
      <w:r w:rsidR="00184AD8" w:rsidRPr="00FC2EE0">
        <w:rPr>
          <w:rFonts w:ascii="Calibri" w:hAnsi="Calibri" w:cs="Calibri"/>
          <w:b/>
          <w:bCs/>
        </w:rPr>
        <w:t xml:space="preserve">rzeprowadzenie kursu  prawa jazdy kategorii </w:t>
      </w:r>
      <w:r w:rsidR="00184AD8">
        <w:rPr>
          <w:rFonts w:ascii="Calibri" w:hAnsi="Calibri" w:cs="Calibri"/>
          <w:b/>
          <w:bCs/>
        </w:rPr>
        <w:t>B</w:t>
      </w:r>
      <w:r w:rsidR="00184AD8" w:rsidRPr="00FC2EE0">
        <w:rPr>
          <w:rFonts w:ascii="Calibri" w:hAnsi="Calibri" w:cs="Calibri"/>
          <w:b/>
          <w:bCs/>
        </w:rPr>
        <w:t xml:space="preserve">, szkolenia w ramach kwalifikacji wstępnej oraz kursu łączonego na prawo jazdy kategorii </w:t>
      </w:r>
      <w:r w:rsidR="00184AD8">
        <w:rPr>
          <w:rFonts w:ascii="Calibri" w:hAnsi="Calibri" w:cs="Calibri"/>
          <w:b/>
          <w:bCs/>
        </w:rPr>
        <w:t>C</w:t>
      </w:r>
      <w:r w:rsidR="00184AD8" w:rsidRPr="00FC2EE0">
        <w:rPr>
          <w:rFonts w:ascii="Calibri" w:hAnsi="Calibri" w:cs="Calibri"/>
          <w:b/>
          <w:bCs/>
        </w:rPr>
        <w:t xml:space="preserve">, </w:t>
      </w:r>
      <w:r w:rsidR="00184AD8">
        <w:rPr>
          <w:rFonts w:ascii="Calibri" w:hAnsi="Calibri" w:cs="Calibri"/>
          <w:b/>
          <w:bCs/>
        </w:rPr>
        <w:t>CE</w:t>
      </w:r>
      <w:r w:rsidR="00184AD8" w:rsidRPr="00FC2EE0">
        <w:rPr>
          <w:rFonts w:ascii="Calibri" w:hAnsi="Calibri" w:cs="Calibri"/>
          <w:b/>
          <w:bCs/>
        </w:rPr>
        <w:t xml:space="preserve"> dla uczniów Zespołu Szkół Mechanicznych </w:t>
      </w:r>
      <w:r w:rsidR="00184AD8">
        <w:rPr>
          <w:rFonts w:ascii="Calibri" w:hAnsi="Calibri" w:cs="Calibri"/>
          <w:b/>
          <w:bCs/>
        </w:rPr>
        <w:t>w</w:t>
      </w:r>
      <w:r w:rsidR="00184AD8" w:rsidRPr="00FC2EE0">
        <w:rPr>
          <w:rFonts w:ascii="Calibri" w:hAnsi="Calibri" w:cs="Calibri"/>
          <w:b/>
          <w:bCs/>
        </w:rPr>
        <w:t xml:space="preserve"> Kielcach</w:t>
      </w:r>
      <w:r w:rsidR="001427D1" w:rsidRPr="005642FE">
        <w:rPr>
          <w:rFonts w:ascii="Calibri" w:hAnsi="Calibri" w:cs="Calibri"/>
          <w:b/>
          <w:bCs/>
        </w:rPr>
        <w:t xml:space="preserve">, </w:t>
      </w:r>
      <w:r w:rsidRPr="005642FE">
        <w:rPr>
          <w:rFonts w:ascii="Calibri" w:hAnsi="Calibri" w:cs="Calibri"/>
        </w:rPr>
        <w:t xml:space="preserve"> znak sprawy: </w:t>
      </w:r>
      <w:bookmarkEnd w:id="7"/>
      <w:r w:rsidR="005E18CE">
        <w:rPr>
          <w:rFonts w:ascii="Calibri" w:hAnsi="Calibri" w:cs="Calibri"/>
        </w:rPr>
        <w:t>……………………..</w:t>
      </w:r>
    </w:p>
    <w:p w14:paraId="4D818C03" w14:textId="77777777" w:rsidR="008A46B3" w:rsidRPr="005642FE" w:rsidRDefault="008A46B3" w:rsidP="008A46B3">
      <w:pPr>
        <w:spacing w:line="200" w:lineRule="atLeast"/>
        <w:ind w:firstLine="709"/>
        <w:jc w:val="both"/>
        <w:rPr>
          <w:rFonts w:ascii="Calibri" w:hAnsi="Calibri" w:cs="Calibri"/>
        </w:rPr>
      </w:pPr>
    </w:p>
    <w:p w14:paraId="7DE51E96" w14:textId="77777777" w:rsidR="008A46B3" w:rsidRPr="005642FE" w:rsidRDefault="008A46B3" w:rsidP="008A46B3">
      <w:pPr>
        <w:spacing w:line="200" w:lineRule="atLeast"/>
        <w:jc w:val="both"/>
        <w:rPr>
          <w:rFonts w:ascii="Calibri" w:hAnsi="Calibri" w:cs="Calibri"/>
        </w:rPr>
      </w:pPr>
    </w:p>
    <w:p w14:paraId="59D355FA" w14:textId="77777777" w:rsidR="008A46B3" w:rsidRPr="005642FE" w:rsidRDefault="008A46B3" w:rsidP="008A46B3">
      <w:pPr>
        <w:spacing w:line="200" w:lineRule="atLeast"/>
        <w:jc w:val="both"/>
        <w:rPr>
          <w:rFonts w:ascii="Calibri" w:hAnsi="Calibri" w:cs="Calibri"/>
        </w:rPr>
      </w:pPr>
      <w:r w:rsidRPr="005642FE">
        <w:rPr>
          <w:rFonts w:ascii="Calibri" w:hAnsi="Calibri" w:cs="Calibri"/>
        </w:rPr>
        <w:t xml:space="preserve">Upoważnienie wygasa z chwilą ustania Pana/Pani* stosunku prawnego łączącego Pana/Panią* z </w:t>
      </w:r>
      <w:r w:rsidR="007F17DB" w:rsidRPr="005642FE">
        <w:rPr>
          <w:rFonts w:ascii="Calibri" w:hAnsi="Calibri" w:cs="Calibri"/>
        </w:rPr>
        <w:t xml:space="preserve">Zespołem Szkół Mechanicznych w Kielcach </w:t>
      </w:r>
      <w:r w:rsidRPr="005642FE">
        <w:rPr>
          <w:rFonts w:ascii="Calibri" w:hAnsi="Calibri" w:cs="Calibri"/>
        </w:rPr>
        <w:t>w związku z realizacją przedmiotowej umowy.</w:t>
      </w:r>
    </w:p>
    <w:p w14:paraId="1B9650D5" w14:textId="77777777" w:rsidR="008A46B3" w:rsidRPr="005642FE" w:rsidRDefault="008A46B3" w:rsidP="008A46B3">
      <w:pPr>
        <w:spacing w:line="200" w:lineRule="atLeast"/>
        <w:jc w:val="both"/>
        <w:rPr>
          <w:rFonts w:ascii="Calibri" w:hAnsi="Calibri" w:cs="Calibri"/>
        </w:rPr>
      </w:pPr>
    </w:p>
    <w:p w14:paraId="70A7BC44" w14:textId="77777777" w:rsidR="008A46B3" w:rsidRPr="005642FE" w:rsidRDefault="008A46B3" w:rsidP="008A46B3">
      <w:pPr>
        <w:spacing w:line="200" w:lineRule="atLeast"/>
        <w:jc w:val="both"/>
        <w:rPr>
          <w:rFonts w:ascii="Calibri" w:hAnsi="Calibri" w:cs="Calibri"/>
        </w:rPr>
      </w:pPr>
    </w:p>
    <w:p w14:paraId="6DEE6214" w14:textId="77777777" w:rsidR="008A46B3" w:rsidRPr="005642FE" w:rsidRDefault="008A46B3" w:rsidP="008A46B3">
      <w:pPr>
        <w:spacing w:line="200" w:lineRule="atLeast"/>
        <w:jc w:val="both"/>
        <w:rPr>
          <w:rFonts w:ascii="Calibri" w:hAnsi="Calibri" w:cs="Calibri"/>
        </w:rPr>
      </w:pPr>
    </w:p>
    <w:p w14:paraId="6D359053" w14:textId="12553A9E" w:rsidR="008A46B3" w:rsidRPr="005642FE" w:rsidRDefault="008A46B3" w:rsidP="008A46B3">
      <w:pPr>
        <w:spacing w:line="200" w:lineRule="atLeast"/>
        <w:ind w:left="5672"/>
        <w:jc w:val="both"/>
        <w:rPr>
          <w:rFonts w:ascii="Calibri" w:hAnsi="Calibri" w:cs="Calibri"/>
        </w:rPr>
      </w:pPr>
      <w:r w:rsidRPr="005642FE">
        <w:rPr>
          <w:rFonts w:ascii="Calibri" w:hAnsi="Calibri" w:cs="Calibri"/>
        </w:rPr>
        <w:t>…………………………………</w:t>
      </w:r>
      <w:r w:rsidR="00184AD8">
        <w:rPr>
          <w:rFonts w:ascii="Calibri" w:hAnsi="Calibri" w:cs="Calibri"/>
        </w:rPr>
        <w:t>……..</w:t>
      </w:r>
      <w:r w:rsidRPr="005642FE">
        <w:rPr>
          <w:rFonts w:ascii="Calibri" w:hAnsi="Calibri" w:cs="Calibri"/>
        </w:rPr>
        <w:t>……………………</w:t>
      </w:r>
    </w:p>
    <w:p w14:paraId="3AEEB21E" w14:textId="552B0766" w:rsidR="008A46B3" w:rsidRPr="005642FE" w:rsidRDefault="008A46B3" w:rsidP="008A46B3">
      <w:pPr>
        <w:spacing w:line="200" w:lineRule="atLeast"/>
        <w:ind w:left="5672"/>
        <w:jc w:val="both"/>
        <w:rPr>
          <w:rFonts w:ascii="Calibri" w:hAnsi="Calibri" w:cs="Calibri"/>
        </w:rPr>
      </w:pPr>
      <w:r w:rsidRPr="005642FE">
        <w:rPr>
          <w:rFonts w:ascii="Calibri" w:hAnsi="Calibri" w:cs="Calibri"/>
        </w:rPr>
        <w:t>Czytelny podpis osoby upoważnionej do</w:t>
      </w:r>
      <w:r w:rsidR="005E18CE">
        <w:rPr>
          <w:rFonts w:ascii="Calibri" w:hAnsi="Calibri" w:cs="Calibri"/>
        </w:rPr>
        <w:t xml:space="preserve"> </w:t>
      </w:r>
      <w:r w:rsidRPr="005642FE">
        <w:rPr>
          <w:rFonts w:ascii="Calibri" w:hAnsi="Calibri" w:cs="Calibri"/>
        </w:rPr>
        <w:t>wydawania i odwoływania upoważnień</w:t>
      </w:r>
    </w:p>
    <w:p w14:paraId="72340D60" w14:textId="77777777" w:rsidR="008A46B3" w:rsidRPr="005642FE" w:rsidRDefault="008A46B3" w:rsidP="008A46B3">
      <w:pPr>
        <w:spacing w:line="200" w:lineRule="atLeast"/>
        <w:jc w:val="both"/>
        <w:rPr>
          <w:rFonts w:ascii="Calibri" w:hAnsi="Calibri" w:cs="Calibri"/>
        </w:rPr>
      </w:pPr>
    </w:p>
    <w:p w14:paraId="51F20BF8" w14:textId="77777777" w:rsidR="008A46B3" w:rsidRPr="005642FE" w:rsidRDefault="008A46B3" w:rsidP="008A46B3">
      <w:pPr>
        <w:spacing w:line="200" w:lineRule="atLeast"/>
        <w:jc w:val="both"/>
        <w:rPr>
          <w:rFonts w:ascii="Calibri" w:hAnsi="Calibri" w:cs="Calibri"/>
        </w:rPr>
      </w:pPr>
    </w:p>
    <w:p w14:paraId="4DC1F8BE" w14:textId="77777777" w:rsidR="008A46B3" w:rsidRPr="005642FE" w:rsidRDefault="008A46B3" w:rsidP="008A46B3">
      <w:pPr>
        <w:spacing w:line="200" w:lineRule="atLeast"/>
        <w:jc w:val="both"/>
        <w:rPr>
          <w:rFonts w:ascii="Calibri" w:hAnsi="Calibri" w:cs="Calibri"/>
        </w:rPr>
      </w:pPr>
    </w:p>
    <w:p w14:paraId="25706E16" w14:textId="77777777" w:rsidR="008A46B3" w:rsidRPr="005642FE" w:rsidRDefault="008A46B3" w:rsidP="008A46B3">
      <w:pPr>
        <w:spacing w:line="200" w:lineRule="atLeast"/>
        <w:jc w:val="both"/>
        <w:rPr>
          <w:rFonts w:ascii="Calibri" w:hAnsi="Calibri" w:cs="Calibri"/>
        </w:rPr>
      </w:pPr>
    </w:p>
    <w:p w14:paraId="653C0C65" w14:textId="77777777" w:rsidR="008A46B3" w:rsidRPr="005642FE" w:rsidRDefault="008A46B3" w:rsidP="008A46B3">
      <w:pPr>
        <w:spacing w:line="200" w:lineRule="atLeast"/>
        <w:ind w:firstLine="709"/>
        <w:jc w:val="both"/>
        <w:rPr>
          <w:rFonts w:ascii="Calibri" w:hAnsi="Calibri" w:cs="Calibri"/>
        </w:rPr>
      </w:pPr>
      <w:r w:rsidRPr="005642FE">
        <w:rPr>
          <w:rFonts w:ascii="Calibri" w:hAnsi="Calibri" w:cs="Calibri"/>
        </w:rPr>
        <w:t>Oświadczam, że zapoznałem/am się z przepisami powszechnie obowiązującymi dotyczącymi ochrony danych osobowych, w tym z RODO, i zobowiązuję się do przestrzegania zasad przetwarzania danych osobowych.</w:t>
      </w:r>
    </w:p>
    <w:p w14:paraId="4BB466B1" w14:textId="77777777" w:rsidR="008A46B3" w:rsidRPr="005642FE" w:rsidRDefault="008A46B3" w:rsidP="008A46B3">
      <w:pPr>
        <w:spacing w:line="200" w:lineRule="atLeast"/>
        <w:jc w:val="both"/>
        <w:rPr>
          <w:rFonts w:ascii="Calibri" w:hAnsi="Calibri" w:cs="Calibri"/>
        </w:rPr>
      </w:pPr>
    </w:p>
    <w:p w14:paraId="62D472A2" w14:textId="77777777" w:rsidR="008A46B3" w:rsidRPr="005642FE" w:rsidRDefault="008A46B3" w:rsidP="008A46B3">
      <w:pPr>
        <w:spacing w:line="200" w:lineRule="atLeast"/>
        <w:ind w:firstLine="709"/>
        <w:jc w:val="both"/>
        <w:rPr>
          <w:rFonts w:ascii="Calibri" w:hAnsi="Calibri" w:cs="Calibri"/>
        </w:rPr>
      </w:pPr>
      <w:r w:rsidRPr="005642FE">
        <w:rPr>
          <w:rFonts w:ascii="Calibri" w:hAnsi="Calibri" w:cs="Calibri"/>
        </w:rPr>
        <w:t xml:space="preserve">Zobowiązuję się do zachowania w tajemnicy przetwarzanych danych osobowych, z którymi zapoznałem/am się oraz sposobów ich zabezpieczania, zarówno w okresie trwania umowy jak również po ustaniu stosunku prawnego łączącego mnie z </w:t>
      </w:r>
      <w:r w:rsidR="007F17DB" w:rsidRPr="005642FE">
        <w:rPr>
          <w:rFonts w:ascii="Calibri" w:hAnsi="Calibri" w:cs="Calibri"/>
        </w:rPr>
        <w:t>Zespołem Szkół Mechanicznych w Kielcach</w:t>
      </w:r>
      <w:r w:rsidRPr="005642FE">
        <w:rPr>
          <w:rFonts w:ascii="Calibri" w:hAnsi="Calibri" w:cs="Calibri"/>
        </w:rPr>
        <w:t>.</w:t>
      </w:r>
    </w:p>
    <w:p w14:paraId="0B3EA4FE" w14:textId="77777777" w:rsidR="008A46B3" w:rsidRPr="005642FE" w:rsidRDefault="008A46B3" w:rsidP="008A46B3">
      <w:pPr>
        <w:spacing w:line="200" w:lineRule="atLeast"/>
        <w:jc w:val="both"/>
        <w:rPr>
          <w:rFonts w:ascii="Calibri" w:hAnsi="Calibri" w:cs="Calibri"/>
        </w:rPr>
      </w:pPr>
    </w:p>
    <w:p w14:paraId="7D4C6C93" w14:textId="77777777" w:rsidR="008A46B3" w:rsidRPr="005642FE" w:rsidRDefault="008A46B3" w:rsidP="008A46B3">
      <w:pPr>
        <w:spacing w:line="200" w:lineRule="atLeast"/>
        <w:jc w:val="both"/>
        <w:rPr>
          <w:rFonts w:ascii="Calibri" w:hAnsi="Calibri" w:cs="Calibri"/>
        </w:rPr>
      </w:pPr>
    </w:p>
    <w:p w14:paraId="55580ACB" w14:textId="77777777" w:rsidR="008A46B3" w:rsidRPr="005642FE" w:rsidRDefault="008A46B3" w:rsidP="005E18CE">
      <w:pPr>
        <w:spacing w:line="200" w:lineRule="atLeast"/>
        <w:ind w:left="4254" w:firstLine="709"/>
        <w:jc w:val="center"/>
        <w:rPr>
          <w:rFonts w:ascii="Calibri" w:hAnsi="Calibri" w:cs="Calibri"/>
        </w:rPr>
      </w:pPr>
      <w:r w:rsidRPr="005642FE">
        <w:rPr>
          <w:rFonts w:ascii="Calibri" w:hAnsi="Calibri" w:cs="Calibri"/>
        </w:rPr>
        <w:t>…………………………………………………………………</w:t>
      </w:r>
    </w:p>
    <w:p w14:paraId="2DA2F2E7" w14:textId="77777777" w:rsidR="008A46B3" w:rsidRPr="005642FE" w:rsidRDefault="008A46B3" w:rsidP="005E18CE">
      <w:pPr>
        <w:spacing w:line="200" w:lineRule="atLeast"/>
        <w:ind w:left="4963"/>
        <w:jc w:val="both"/>
        <w:rPr>
          <w:rFonts w:ascii="Calibri" w:hAnsi="Calibri" w:cs="Calibri"/>
        </w:rPr>
      </w:pPr>
      <w:r w:rsidRPr="005642FE">
        <w:rPr>
          <w:rFonts w:ascii="Calibri" w:hAnsi="Calibri" w:cs="Calibri"/>
        </w:rPr>
        <w:t>Czytelny podpis osoby składającej oświadczenie</w:t>
      </w:r>
    </w:p>
    <w:p w14:paraId="5F4D43A2" w14:textId="77777777" w:rsidR="008A46B3" w:rsidRPr="005642FE" w:rsidRDefault="008A46B3" w:rsidP="008A46B3">
      <w:pPr>
        <w:spacing w:line="200" w:lineRule="atLeast"/>
        <w:jc w:val="both"/>
        <w:rPr>
          <w:rFonts w:ascii="Calibri" w:hAnsi="Calibri" w:cs="Calibri"/>
          <w:b/>
          <w:bCs/>
        </w:rPr>
      </w:pPr>
    </w:p>
    <w:p w14:paraId="32289523" w14:textId="77777777" w:rsidR="008A46B3" w:rsidRPr="005642FE" w:rsidRDefault="008A46B3" w:rsidP="008A46B3">
      <w:pPr>
        <w:spacing w:line="200" w:lineRule="atLeast"/>
        <w:jc w:val="both"/>
        <w:rPr>
          <w:rFonts w:ascii="Calibri" w:hAnsi="Calibri" w:cs="Calibri"/>
        </w:rPr>
      </w:pPr>
    </w:p>
    <w:p w14:paraId="59EE4025" w14:textId="77777777" w:rsidR="008A46B3" w:rsidRPr="005642FE" w:rsidRDefault="008A46B3" w:rsidP="008A46B3">
      <w:pPr>
        <w:spacing w:line="200" w:lineRule="atLeast"/>
        <w:jc w:val="both"/>
        <w:rPr>
          <w:rFonts w:ascii="Calibri" w:hAnsi="Calibri" w:cs="Calibri"/>
        </w:rPr>
      </w:pPr>
    </w:p>
    <w:p w14:paraId="241FC2E1" w14:textId="77777777" w:rsidR="008A46B3" w:rsidRPr="005642FE" w:rsidRDefault="008A46B3" w:rsidP="008A46B3">
      <w:pPr>
        <w:spacing w:line="200" w:lineRule="atLeast"/>
        <w:jc w:val="both"/>
        <w:rPr>
          <w:rFonts w:ascii="Calibri" w:hAnsi="Calibri" w:cs="Calibri"/>
        </w:rPr>
      </w:pPr>
    </w:p>
    <w:p w14:paraId="7183F9BE" w14:textId="77777777" w:rsidR="007B3C9B" w:rsidRPr="005642FE" w:rsidRDefault="007B3C9B" w:rsidP="008A46B3">
      <w:pPr>
        <w:spacing w:line="200" w:lineRule="atLeast"/>
        <w:ind w:left="6381" w:firstLine="709"/>
        <w:jc w:val="both"/>
        <w:rPr>
          <w:rFonts w:ascii="Calibri" w:hAnsi="Calibri" w:cs="Calibri"/>
        </w:rPr>
      </w:pPr>
    </w:p>
    <w:sectPr w:rsidR="007B3C9B" w:rsidRPr="005642FE" w:rsidSect="00C76AC8">
      <w:headerReference w:type="default" r:id="rId10"/>
      <w:footnotePr>
        <w:pos w:val="beneathText"/>
      </w:footnotePr>
      <w:pgSz w:w="11905" w:h="16837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E22838" w14:textId="77777777" w:rsidR="00EB5F39" w:rsidRDefault="00EB5F39" w:rsidP="005642FE">
      <w:r>
        <w:separator/>
      </w:r>
    </w:p>
  </w:endnote>
  <w:endnote w:type="continuationSeparator" w:id="0">
    <w:p w14:paraId="4933AEA4" w14:textId="77777777" w:rsidR="00EB5F39" w:rsidRDefault="00EB5F39" w:rsidP="00564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C838A" w14:textId="77777777" w:rsidR="00EB5F39" w:rsidRDefault="00EB5F39" w:rsidP="005642FE">
      <w:r>
        <w:separator/>
      </w:r>
    </w:p>
  </w:footnote>
  <w:footnote w:type="continuationSeparator" w:id="0">
    <w:p w14:paraId="78B117B4" w14:textId="77777777" w:rsidR="00EB5F39" w:rsidRDefault="00EB5F39" w:rsidP="005642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5D19B" w14:textId="23435A87" w:rsidR="005642FE" w:rsidRPr="009F42FA" w:rsidRDefault="00FB5D1A" w:rsidP="009F42FA">
    <w:pPr>
      <w:pStyle w:val="Nagwek"/>
    </w:pPr>
    <w:r w:rsidRPr="00FB5D1A">
      <w:rPr>
        <w:rFonts w:ascii="Calibri" w:hAnsi="Calibri" w:cs="Calibri"/>
        <w:sz w:val="20"/>
        <w:szCs w:val="20"/>
      </w:rPr>
      <w:t>Nr referencyjny: TP/1/03/2026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5FF6DF8C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0000003"/>
    <w:multiLevelType w:val="multilevel"/>
    <w:tmpl w:val="80FA8A48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000005"/>
    <w:multiLevelType w:val="multilevel"/>
    <w:tmpl w:val="3D7AEE48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0000008"/>
    <w:multiLevelType w:val="multilevel"/>
    <w:tmpl w:val="7BEECB04"/>
    <w:name w:val="WW8Num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sz w:val="16"/>
        <w:szCs w:val="1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8" w15:restartNumberingAfterBreak="0">
    <w:nsid w:val="00000009"/>
    <w:multiLevelType w:val="multilevel"/>
    <w:tmpl w:val="8688781A"/>
    <w:name w:val="WW8Num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/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9" w15:restartNumberingAfterBreak="0">
    <w:nsid w:val="0000000A"/>
    <w:multiLevelType w:val="multilevel"/>
    <w:tmpl w:val="3CCE1218"/>
    <w:name w:val="WW8Num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/>
      </w:rPr>
    </w:lvl>
    <w:lvl w:ilvl="1">
      <w:start w:val="4"/>
      <w:numFmt w:val="decimal"/>
      <w:lvlText w:val="%2."/>
      <w:lvlJc w:val="left"/>
      <w:pPr>
        <w:tabs>
          <w:tab w:val="num" w:pos="357"/>
        </w:tabs>
        <w:ind w:left="357" w:hanging="357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0000000B"/>
    <w:multiLevelType w:val="singleLevel"/>
    <w:tmpl w:val="663A2850"/>
    <w:name w:val="WW8Num1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 w:hint="default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0000010"/>
    <w:multiLevelType w:val="multilevel"/>
    <w:tmpl w:val="4A7AB048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01A97117"/>
    <w:multiLevelType w:val="multilevel"/>
    <w:tmpl w:val="013256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164B7634"/>
    <w:multiLevelType w:val="multilevel"/>
    <w:tmpl w:val="5C6AA8DA"/>
    <w:name w:val="WW8Num33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9" w15:restartNumberingAfterBreak="0">
    <w:nsid w:val="1DBE41ED"/>
    <w:multiLevelType w:val="hybridMultilevel"/>
    <w:tmpl w:val="B8C4CF36"/>
    <w:lvl w:ilvl="0" w:tplc="327C1F4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AA33B8"/>
    <w:multiLevelType w:val="multilevel"/>
    <w:tmpl w:val="92DA1B14"/>
    <w:name w:val="WW8Num3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5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1" w15:restartNumberingAfterBreak="0">
    <w:nsid w:val="22344B36"/>
    <w:multiLevelType w:val="hybridMultilevel"/>
    <w:tmpl w:val="1494D8CC"/>
    <w:lvl w:ilvl="0" w:tplc="CAACC9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D5CCACB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560F94"/>
    <w:multiLevelType w:val="hybridMultilevel"/>
    <w:tmpl w:val="C8D64CDE"/>
    <w:lvl w:ilvl="0" w:tplc="A25C34D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DA2B97"/>
    <w:multiLevelType w:val="multilevel"/>
    <w:tmpl w:val="E87C8148"/>
    <w:lvl w:ilvl="0">
      <w:start w:val="1"/>
      <w:numFmt w:val="lowerLetter"/>
      <w:lvlText w:val="%1)"/>
      <w:lvlJc w:val="left"/>
      <w:pPr>
        <w:tabs>
          <w:tab w:val="num" w:pos="717"/>
        </w:tabs>
        <w:ind w:left="717" w:hanging="360"/>
      </w:pPr>
    </w:lvl>
    <w:lvl w:ilvl="1">
      <w:start w:val="2"/>
      <w:numFmt w:val="decimal"/>
      <w:lvlText w:val="%2."/>
      <w:lvlJc w:val="left"/>
      <w:pPr>
        <w:tabs>
          <w:tab w:val="num" w:pos="1437"/>
        </w:tabs>
        <w:ind w:left="1437" w:hanging="360"/>
      </w:pPr>
    </w:lvl>
    <w:lvl w:ilvl="2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  <w:rPr>
        <w:rFonts w:ascii="Times New Roman" w:eastAsia="Times New Roman" w:hAnsi="Times New Roman"/>
      </w:rPr>
    </w:lvl>
    <w:lvl w:ilvl="7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4" w15:restartNumberingAfterBreak="0">
    <w:nsid w:val="34D86F3E"/>
    <w:multiLevelType w:val="hybridMultilevel"/>
    <w:tmpl w:val="B6DEE1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38603E"/>
    <w:multiLevelType w:val="hybridMultilevel"/>
    <w:tmpl w:val="BFD00458"/>
    <w:lvl w:ilvl="0" w:tplc="5EC64104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6" w15:restartNumberingAfterBreak="0">
    <w:nsid w:val="360515A6"/>
    <w:multiLevelType w:val="hybridMultilevel"/>
    <w:tmpl w:val="6504DF1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DFF19CB"/>
    <w:multiLevelType w:val="hybridMultilevel"/>
    <w:tmpl w:val="8CCAAB8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47E43230"/>
    <w:multiLevelType w:val="hybridMultilevel"/>
    <w:tmpl w:val="19AC4502"/>
    <w:name w:val="WW8Num142"/>
    <w:lvl w:ilvl="0" w:tplc="C7465E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63C14C0"/>
    <w:multiLevelType w:val="hybridMultilevel"/>
    <w:tmpl w:val="879C0150"/>
    <w:lvl w:ilvl="0" w:tplc="C2640F1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48671D"/>
    <w:multiLevelType w:val="multilevel"/>
    <w:tmpl w:val="921CA42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</w:lvl>
    <w:lvl w:ilvl="1">
      <w:start w:val="2"/>
      <w:numFmt w:val="decimal"/>
      <w:lvlText w:val="%2."/>
      <w:lvlJc w:val="left"/>
      <w:pPr>
        <w:tabs>
          <w:tab w:val="num" w:pos="1437"/>
        </w:tabs>
        <w:ind w:left="1437" w:hanging="360"/>
      </w:pPr>
    </w:lvl>
    <w:lvl w:ilvl="2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  <w:rPr>
        <w:rFonts w:ascii="Times New Roman" w:eastAsia="Times New Roman" w:hAnsi="Times New Roman"/>
      </w:rPr>
    </w:lvl>
    <w:lvl w:ilvl="7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31" w15:restartNumberingAfterBreak="0">
    <w:nsid w:val="711D34CB"/>
    <w:multiLevelType w:val="multilevel"/>
    <w:tmpl w:val="6A62B958"/>
    <w:name w:val="WW8Num3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7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2" w15:restartNumberingAfterBreak="0">
    <w:nsid w:val="7A9E53C7"/>
    <w:multiLevelType w:val="hybridMultilevel"/>
    <w:tmpl w:val="F9D02B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5722677">
    <w:abstractNumId w:val="0"/>
  </w:num>
  <w:num w:numId="2" w16cid:durableId="514614800">
    <w:abstractNumId w:val="1"/>
  </w:num>
  <w:num w:numId="3" w16cid:durableId="1904943204">
    <w:abstractNumId w:val="2"/>
  </w:num>
  <w:num w:numId="4" w16cid:durableId="1993219065">
    <w:abstractNumId w:val="4"/>
  </w:num>
  <w:num w:numId="5" w16cid:durableId="1586112933">
    <w:abstractNumId w:val="7"/>
  </w:num>
  <w:num w:numId="6" w16cid:durableId="432365221">
    <w:abstractNumId w:val="8"/>
  </w:num>
  <w:num w:numId="7" w16cid:durableId="1175657009">
    <w:abstractNumId w:val="9"/>
  </w:num>
  <w:num w:numId="8" w16cid:durableId="1304391341">
    <w:abstractNumId w:val="10"/>
  </w:num>
  <w:num w:numId="9" w16cid:durableId="1055280447">
    <w:abstractNumId w:val="14"/>
  </w:num>
  <w:num w:numId="10" w16cid:durableId="1114329521">
    <w:abstractNumId w:val="29"/>
  </w:num>
  <w:num w:numId="11" w16cid:durableId="1359813694">
    <w:abstractNumId w:val="15"/>
  </w:num>
  <w:num w:numId="12" w16cid:durableId="1729954955">
    <w:abstractNumId w:val="3"/>
    <w:lvlOverride w:ilvl="0">
      <w:startOverride w:val="1"/>
    </w:lvlOverride>
  </w:num>
  <w:num w:numId="13" w16cid:durableId="1336572804">
    <w:abstractNumId w:val="9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84062986">
    <w:abstractNumId w:val="23"/>
  </w:num>
  <w:num w:numId="15" w16cid:durableId="1623999497">
    <w:abstractNumId w:val="30"/>
  </w:num>
  <w:num w:numId="16" w16cid:durableId="1361711086">
    <w:abstractNumId w:val="27"/>
  </w:num>
  <w:num w:numId="17" w16cid:durableId="621421554">
    <w:abstractNumId w:val="16"/>
  </w:num>
  <w:num w:numId="18" w16cid:durableId="1078751886">
    <w:abstractNumId w:val="17"/>
  </w:num>
  <w:num w:numId="19" w16cid:durableId="1647784894">
    <w:abstractNumId w:val="19"/>
  </w:num>
  <w:num w:numId="20" w16cid:durableId="1470705616">
    <w:abstractNumId w:val="25"/>
  </w:num>
  <w:num w:numId="21" w16cid:durableId="1506625256">
    <w:abstractNumId w:val="32"/>
  </w:num>
  <w:num w:numId="22" w16cid:durableId="806433571">
    <w:abstractNumId w:val="24"/>
  </w:num>
  <w:num w:numId="23" w16cid:durableId="1188368788">
    <w:abstractNumId w:val="22"/>
  </w:num>
  <w:num w:numId="24" w16cid:durableId="167989969">
    <w:abstractNumId w:val="21"/>
  </w:num>
  <w:num w:numId="25" w16cid:durableId="181087479">
    <w:abstractNumId w:val="2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62D4"/>
    <w:rsid w:val="000308EF"/>
    <w:rsid w:val="00031D52"/>
    <w:rsid w:val="0003272D"/>
    <w:rsid w:val="00032ECD"/>
    <w:rsid w:val="00033277"/>
    <w:rsid w:val="000345E4"/>
    <w:rsid w:val="00036C4B"/>
    <w:rsid w:val="00040B9D"/>
    <w:rsid w:val="0004321B"/>
    <w:rsid w:val="00047D62"/>
    <w:rsid w:val="00060F1F"/>
    <w:rsid w:val="0007233D"/>
    <w:rsid w:val="00074C04"/>
    <w:rsid w:val="00075A40"/>
    <w:rsid w:val="000811BE"/>
    <w:rsid w:val="000813E5"/>
    <w:rsid w:val="00092AC4"/>
    <w:rsid w:val="00093E01"/>
    <w:rsid w:val="00097E9D"/>
    <w:rsid w:val="000A5FFD"/>
    <w:rsid w:val="000A65F2"/>
    <w:rsid w:val="000A6CC2"/>
    <w:rsid w:val="000B29E8"/>
    <w:rsid w:val="000B4A54"/>
    <w:rsid w:val="000B772F"/>
    <w:rsid w:val="000B77A8"/>
    <w:rsid w:val="000C0475"/>
    <w:rsid w:val="000C433C"/>
    <w:rsid w:val="000C520A"/>
    <w:rsid w:val="000C55FD"/>
    <w:rsid w:val="000D375E"/>
    <w:rsid w:val="000D504A"/>
    <w:rsid w:val="000D5355"/>
    <w:rsid w:val="000D6886"/>
    <w:rsid w:val="000F353E"/>
    <w:rsid w:val="000F7722"/>
    <w:rsid w:val="00104D87"/>
    <w:rsid w:val="00105614"/>
    <w:rsid w:val="0010563B"/>
    <w:rsid w:val="00112996"/>
    <w:rsid w:val="0011366D"/>
    <w:rsid w:val="00114461"/>
    <w:rsid w:val="00116A53"/>
    <w:rsid w:val="00123CEA"/>
    <w:rsid w:val="001376ED"/>
    <w:rsid w:val="00140773"/>
    <w:rsid w:val="001427D1"/>
    <w:rsid w:val="001541EE"/>
    <w:rsid w:val="00154366"/>
    <w:rsid w:val="00156834"/>
    <w:rsid w:val="00164497"/>
    <w:rsid w:val="00170BA8"/>
    <w:rsid w:val="00173800"/>
    <w:rsid w:val="0018355E"/>
    <w:rsid w:val="00184AD8"/>
    <w:rsid w:val="00184B93"/>
    <w:rsid w:val="00191899"/>
    <w:rsid w:val="001931C2"/>
    <w:rsid w:val="001A2413"/>
    <w:rsid w:val="001A3FD3"/>
    <w:rsid w:val="001A5354"/>
    <w:rsid w:val="001A61DD"/>
    <w:rsid w:val="001B05AD"/>
    <w:rsid w:val="001B0B65"/>
    <w:rsid w:val="001B65E7"/>
    <w:rsid w:val="001C0FCF"/>
    <w:rsid w:val="001C36D5"/>
    <w:rsid w:val="001D5D4F"/>
    <w:rsid w:val="001D67A7"/>
    <w:rsid w:val="001D7257"/>
    <w:rsid w:val="001E3DE0"/>
    <w:rsid w:val="001E5DB8"/>
    <w:rsid w:val="001F7B9A"/>
    <w:rsid w:val="00211F8A"/>
    <w:rsid w:val="002152C7"/>
    <w:rsid w:val="002233C6"/>
    <w:rsid w:val="0022406C"/>
    <w:rsid w:val="00224B8B"/>
    <w:rsid w:val="002337F8"/>
    <w:rsid w:val="00234DDD"/>
    <w:rsid w:val="002356EB"/>
    <w:rsid w:val="0024315E"/>
    <w:rsid w:val="00254C5B"/>
    <w:rsid w:val="0025664F"/>
    <w:rsid w:val="002574C5"/>
    <w:rsid w:val="00263E25"/>
    <w:rsid w:val="002706B1"/>
    <w:rsid w:val="002729B4"/>
    <w:rsid w:val="00277CA1"/>
    <w:rsid w:val="00281E9E"/>
    <w:rsid w:val="00286A64"/>
    <w:rsid w:val="00290467"/>
    <w:rsid w:val="00291525"/>
    <w:rsid w:val="00297776"/>
    <w:rsid w:val="002A27B3"/>
    <w:rsid w:val="002A2D6C"/>
    <w:rsid w:val="002A61AF"/>
    <w:rsid w:val="002B4EE3"/>
    <w:rsid w:val="002B6ECB"/>
    <w:rsid w:val="002C0A82"/>
    <w:rsid w:val="002C1FDF"/>
    <w:rsid w:val="002C30A6"/>
    <w:rsid w:val="002C7F2F"/>
    <w:rsid w:val="002D3494"/>
    <w:rsid w:val="002E15DF"/>
    <w:rsid w:val="002E3A92"/>
    <w:rsid w:val="002E4BE4"/>
    <w:rsid w:val="0030131A"/>
    <w:rsid w:val="00304982"/>
    <w:rsid w:val="00310783"/>
    <w:rsid w:val="003176F6"/>
    <w:rsid w:val="00317D2A"/>
    <w:rsid w:val="0032797D"/>
    <w:rsid w:val="00327B49"/>
    <w:rsid w:val="003327C1"/>
    <w:rsid w:val="00332FBD"/>
    <w:rsid w:val="00334CF2"/>
    <w:rsid w:val="00346177"/>
    <w:rsid w:val="0035447D"/>
    <w:rsid w:val="0035719A"/>
    <w:rsid w:val="00366969"/>
    <w:rsid w:val="00376905"/>
    <w:rsid w:val="00385606"/>
    <w:rsid w:val="0039306D"/>
    <w:rsid w:val="003A18C3"/>
    <w:rsid w:val="003A2402"/>
    <w:rsid w:val="003A35BD"/>
    <w:rsid w:val="003B1421"/>
    <w:rsid w:val="003B2198"/>
    <w:rsid w:val="003B2C63"/>
    <w:rsid w:val="003B3C2A"/>
    <w:rsid w:val="003B5D3E"/>
    <w:rsid w:val="003B7F7D"/>
    <w:rsid w:val="003D1062"/>
    <w:rsid w:val="003D31C3"/>
    <w:rsid w:val="003D3E9A"/>
    <w:rsid w:val="003D537F"/>
    <w:rsid w:val="003E283E"/>
    <w:rsid w:val="003E767F"/>
    <w:rsid w:val="003F1FAE"/>
    <w:rsid w:val="003F79A6"/>
    <w:rsid w:val="0040140B"/>
    <w:rsid w:val="00403649"/>
    <w:rsid w:val="00403808"/>
    <w:rsid w:val="00406D34"/>
    <w:rsid w:val="004078ED"/>
    <w:rsid w:val="00415F9F"/>
    <w:rsid w:val="004178B9"/>
    <w:rsid w:val="00420ED9"/>
    <w:rsid w:val="004240DB"/>
    <w:rsid w:val="004253D5"/>
    <w:rsid w:val="004366F7"/>
    <w:rsid w:val="004426B4"/>
    <w:rsid w:val="004451AB"/>
    <w:rsid w:val="00460E6C"/>
    <w:rsid w:val="00464DC2"/>
    <w:rsid w:val="004741A7"/>
    <w:rsid w:val="00475403"/>
    <w:rsid w:val="0047630E"/>
    <w:rsid w:val="004837C3"/>
    <w:rsid w:val="0049189E"/>
    <w:rsid w:val="0049744C"/>
    <w:rsid w:val="004A26E3"/>
    <w:rsid w:val="004A30A1"/>
    <w:rsid w:val="004A5CD0"/>
    <w:rsid w:val="004B35CF"/>
    <w:rsid w:val="004C39CC"/>
    <w:rsid w:val="004C3D55"/>
    <w:rsid w:val="004C41E4"/>
    <w:rsid w:val="004C5C49"/>
    <w:rsid w:val="004C7665"/>
    <w:rsid w:val="004D77D6"/>
    <w:rsid w:val="004E2FF3"/>
    <w:rsid w:val="004E5517"/>
    <w:rsid w:val="004E5DE2"/>
    <w:rsid w:val="004E7E3A"/>
    <w:rsid w:val="004F197B"/>
    <w:rsid w:val="004F687E"/>
    <w:rsid w:val="004F73A6"/>
    <w:rsid w:val="0050243C"/>
    <w:rsid w:val="00512031"/>
    <w:rsid w:val="0051455D"/>
    <w:rsid w:val="00520032"/>
    <w:rsid w:val="00520592"/>
    <w:rsid w:val="00520901"/>
    <w:rsid w:val="0054270F"/>
    <w:rsid w:val="00551588"/>
    <w:rsid w:val="00556218"/>
    <w:rsid w:val="005642FE"/>
    <w:rsid w:val="00566C2A"/>
    <w:rsid w:val="00566C65"/>
    <w:rsid w:val="00572B3A"/>
    <w:rsid w:val="00577052"/>
    <w:rsid w:val="00577F1D"/>
    <w:rsid w:val="00587C1A"/>
    <w:rsid w:val="0059033F"/>
    <w:rsid w:val="00593F57"/>
    <w:rsid w:val="00594598"/>
    <w:rsid w:val="00597507"/>
    <w:rsid w:val="005A20F4"/>
    <w:rsid w:val="005A2814"/>
    <w:rsid w:val="005A455B"/>
    <w:rsid w:val="005A6FC7"/>
    <w:rsid w:val="005B6C86"/>
    <w:rsid w:val="005B7C61"/>
    <w:rsid w:val="005C1926"/>
    <w:rsid w:val="005C2CE8"/>
    <w:rsid w:val="005C535C"/>
    <w:rsid w:val="005C7DC9"/>
    <w:rsid w:val="005D170F"/>
    <w:rsid w:val="005D6CAE"/>
    <w:rsid w:val="005E18CE"/>
    <w:rsid w:val="005E2E82"/>
    <w:rsid w:val="005F1610"/>
    <w:rsid w:val="005F2439"/>
    <w:rsid w:val="006040CB"/>
    <w:rsid w:val="006041D6"/>
    <w:rsid w:val="0061047C"/>
    <w:rsid w:val="00611119"/>
    <w:rsid w:val="00613B65"/>
    <w:rsid w:val="00615691"/>
    <w:rsid w:val="006215C9"/>
    <w:rsid w:val="006266FB"/>
    <w:rsid w:val="00627C3A"/>
    <w:rsid w:val="006301E0"/>
    <w:rsid w:val="00633181"/>
    <w:rsid w:val="00634F43"/>
    <w:rsid w:val="00641422"/>
    <w:rsid w:val="00647A37"/>
    <w:rsid w:val="00650B20"/>
    <w:rsid w:val="00654499"/>
    <w:rsid w:val="00660D2E"/>
    <w:rsid w:val="006616DC"/>
    <w:rsid w:val="00682AF7"/>
    <w:rsid w:val="006957AB"/>
    <w:rsid w:val="006A000C"/>
    <w:rsid w:val="006A5917"/>
    <w:rsid w:val="006B07D2"/>
    <w:rsid w:val="006B2D05"/>
    <w:rsid w:val="006B53E5"/>
    <w:rsid w:val="006C3516"/>
    <w:rsid w:val="006E5363"/>
    <w:rsid w:val="006E54B3"/>
    <w:rsid w:val="006E6AAE"/>
    <w:rsid w:val="006E796A"/>
    <w:rsid w:val="006F2D89"/>
    <w:rsid w:val="006F40FE"/>
    <w:rsid w:val="006F6CA5"/>
    <w:rsid w:val="006F74E6"/>
    <w:rsid w:val="00707BA7"/>
    <w:rsid w:val="00707C41"/>
    <w:rsid w:val="00710823"/>
    <w:rsid w:val="00712A65"/>
    <w:rsid w:val="00724289"/>
    <w:rsid w:val="00726BDB"/>
    <w:rsid w:val="0072717F"/>
    <w:rsid w:val="007308D1"/>
    <w:rsid w:val="00730ED4"/>
    <w:rsid w:val="00734738"/>
    <w:rsid w:val="00736CED"/>
    <w:rsid w:val="00743326"/>
    <w:rsid w:val="00743681"/>
    <w:rsid w:val="00766068"/>
    <w:rsid w:val="0077263B"/>
    <w:rsid w:val="007731E2"/>
    <w:rsid w:val="00775DF3"/>
    <w:rsid w:val="00777834"/>
    <w:rsid w:val="00781F62"/>
    <w:rsid w:val="007874AB"/>
    <w:rsid w:val="00791CCB"/>
    <w:rsid w:val="007A21A5"/>
    <w:rsid w:val="007A3727"/>
    <w:rsid w:val="007B05A2"/>
    <w:rsid w:val="007B0C25"/>
    <w:rsid w:val="007B149B"/>
    <w:rsid w:val="007B3C9B"/>
    <w:rsid w:val="007B6CBE"/>
    <w:rsid w:val="007B7F25"/>
    <w:rsid w:val="007C4CB4"/>
    <w:rsid w:val="007D079C"/>
    <w:rsid w:val="007D544E"/>
    <w:rsid w:val="007D6A4D"/>
    <w:rsid w:val="007E0B95"/>
    <w:rsid w:val="007E6008"/>
    <w:rsid w:val="007F17DB"/>
    <w:rsid w:val="007F6D85"/>
    <w:rsid w:val="00800D96"/>
    <w:rsid w:val="00806994"/>
    <w:rsid w:val="00806CBC"/>
    <w:rsid w:val="008114CB"/>
    <w:rsid w:val="00813CC5"/>
    <w:rsid w:val="0082176E"/>
    <w:rsid w:val="0083435C"/>
    <w:rsid w:val="00834DA6"/>
    <w:rsid w:val="00846AD1"/>
    <w:rsid w:val="0086684A"/>
    <w:rsid w:val="0087679A"/>
    <w:rsid w:val="00876A13"/>
    <w:rsid w:val="008813A9"/>
    <w:rsid w:val="00885CE6"/>
    <w:rsid w:val="0088759B"/>
    <w:rsid w:val="008A3FA3"/>
    <w:rsid w:val="008A41B1"/>
    <w:rsid w:val="008A46B3"/>
    <w:rsid w:val="008A78AA"/>
    <w:rsid w:val="008B1C7D"/>
    <w:rsid w:val="008B2B86"/>
    <w:rsid w:val="008B2E2C"/>
    <w:rsid w:val="008C0084"/>
    <w:rsid w:val="008C1A82"/>
    <w:rsid w:val="008D07EF"/>
    <w:rsid w:val="008D23A8"/>
    <w:rsid w:val="008D3EE1"/>
    <w:rsid w:val="008D4348"/>
    <w:rsid w:val="008D4881"/>
    <w:rsid w:val="008D5E45"/>
    <w:rsid w:val="008E5930"/>
    <w:rsid w:val="008F03C0"/>
    <w:rsid w:val="008F23EC"/>
    <w:rsid w:val="008F28F6"/>
    <w:rsid w:val="009023C2"/>
    <w:rsid w:val="00902F1E"/>
    <w:rsid w:val="0090580C"/>
    <w:rsid w:val="009120B3"/>
    <w:rsid w:val="00925CA7"/>
    <w:rsid w:val="0092673A"/>
    <w:rsid w:val="00932F7B"/>
    <w:rsid w:val="009346F7"/>
    <w:rsid w:val="00947428"/>
    <w:rsid w:val="00954D16"/>
    <w:rsid w:val="00955C0C"/>
    <w:rsid w:val="009576AD"/>
    <w:rsid w:val="00971F2A"/>
    <w:rsid w:val="00975804"/>
    <w:rsid w:val="00976263"/>
    <w:rsid w:val="009869AD"/>
    <w:rsid w:val="009945BA"/>
    <w:rsid w:val="00995CCF"/>
    <w:rsid w:val="009A121B"/>
    <w:rsid w:val="009A1E6D"/>
    <w:rsid w:val="009A3250"/>
    <w:rsid w:val="009A4856"/>
    <w:rsid w:val="009A5DAF"/>
    <w:rsid w:val="009B04D5"/>
    <w:rsid w:val="009B0EC5"/>
    <w:rsid w:val="009B13B8"/>
    <w:rsid w:val="009B6635"/>
    <w:rsid w:val="009B70F4"/>
    <w:rsid w:val="009C1741"/>
    <w:rsid w:val="009C19D3"/>
    <w:rsid w:val="009C583C"/>
    <w:rsid w:val="009C5AD8"/>
    <w:rsid w:val="009C61EF"/>
    <w:rsid w:val="009C6BEC"/>
    <w:rsid w:val="009E41AC"/>
    <w:rsid w:val="009F1C7C"/>
    <w:rsid w:val="009F42FA"/>
    <w:rsid w:val="009F7E47"/>
    <w:rsid w:val="00A0006B"/>
    <w:rsid w:val="00A007F5"/>
    <w:rsid w:val="00A019DF"/>
    <w:rsid w:val="00A0247E"/>
    <w:rsid w:val="00A027B7"/>
    <w:rsid w:val="00A1079C"/>
    <w:rsid w:val="00A1273E"/>
    <w:rsid w:val="00A1470D"/>
    <w:rsid w:val="00A15514"/>
    <w:rsid w:val="00A2094C"/>
    <w:rsid w:val="00A21C77"/>
    <w:rsid w:val="00A222FD"/>
    <w:rsid w:val="00A22727"/>
    <w:rsid w:val="00A22845"/>
    <w:rsid w:val="00A33F07"/>
    <w:rsid w:val="00A35507"/>
    <w:rsid w:val="00A36A27"/>
    <w:rsid w:val="00A427BE"/>
    <w:rsid w:val="00A4500D"/>
    <w:rsid w:val="00A55796"/>
    <w:rsid w:val="00A6425C"/>
    <w:rsid w:val="00A66E50"/>
    <w:rsid w:val="00A66ED4"/>
    <w:rsid w:val="00A721C1"/>
    <w:rsid w:val="00A72271"/>
    <w:rsid w:val="00A76A61"/>
    <w:rsid w:val="00A77A6E"/>
    <w:rsid w:val="00A876C9"/>
    <w:rsid w:val="00A87BCA"/>
    <w:rsid w:val="00A925A9"/>
    <w:rsid w:val="00A93923"/>
    <w:rsid w:val="00AA10F8"/>
    <w:rsid w:val="00AA4DE2"/>
    <w:rsid w:val="00AA61F6"/>
    <w:rsid w:val="00AA62D4"/>
    <w:rsid w:val="00AA6D7F"/>
    <w:rsid w:val="00AB13D8"/>
    <w:rsid w:val="00AB5DFC"/>
    <w:rsid w:val="00AC1208"/>
    <w:rsid w:val="00AC628B"/>
    <w:rsid w:val="00AC6E52"/>
    <w:rsid w:val="00AD7F63"/>
    <w:rsid w:val="00AE18E1"/>
    <w:rsid w:val="00AE3D86"/>
    <w:rsid w:val="00AF39CC"/>
    <w:rsid w:val="00AF7B50"/>
    <w:rsid w:val="00B053A0"/>
    <w:rsid w:val="00B106DC"/>
    <w:rsid w:val="00B1088A"/>
    <w:rsid w:val="00B17929"/>
    <w:rsid w:val="00B2394D"/>
    <w:rsid w:val="00B24B26"/>
    <w:rsid w:val="00B532BE"/>
    <w:rsid w:val="00B56790"/>
    <w:rsid w:val="00B6577A"/>
    <w:rsid w:val="00B73DF9"/>
    <w:rsid w:val="00B80B05"/>
    <w:rsid w:val="00B838B7"/>
    <w:rsid w:val="00B92598"/>
    <w:rsid w:val="00B9425A"/>
    <w:rsid w:val="00B9549A"/>
    <w:rsid w:val="00BA028E"/>
    <w:rsid w:val="00BA44AB"/>
    <w:rsid w:val="00BA7469"/>
    <w:rsid w:val="00BC1CD3"/>
    <w:rsid w:val="00BC4786"/>
    <w:rsid w:val="00BC4D54"/>
    <w:rsid w:val="00BC5884"/>
    <w:rsid w:val="00BC5F51"/>
    <w:rsid w:val="00BC6F5A"/>
    <w:rsid w:val="00BD0AD4"/>
    <w:rsid w:val="00BF0ADD"/>
    <w:rsid w:val="00BF4B70"/>
    <w:rsid w:val="00BF5D95"/>
    <w:rsid w:val="00BF638F"/>
    <w:rsid w:val="00BF7E0A"/>
    <w:rsid w:val="00C035F1"/>
    <w:rsid w:val="00C03FD0"/>
    <w:rsid w:val="00C10C55"/>
    <w:rsid w:val="00C16672"/>
    <w:rsid w:val="00C209CB"/>
    <w:rsid w:val="00C33DAE"/>
    <w:rsid w:val="00C41A55"/>
    <w:rsid w:val="00C41B15"/>
    <w:rsid w:val="00C46AC4"/>
    <w:rsid w:val="00C502FC"/>
    <w:rsid w:val="00C54D81"/>
    <w:rsid w:val="00C6577B"/>
    <w:rsid w:val="00C76AC8"/>
    <w:rsid w:val="00C80F09"/>
    <w:rsid w:val="00C8409B"/>
    <w:rsid w:val="00C86E13"/>
    <w:rsid w:val="00C94261"/>
    <w:rsid w:val="00CA07FE"/>
    <w:rsid w:val="00CA3B00"/>
    <w:rsid w:val="00CA6658"/>
    <w:rsid w:val="00CA66FE"/>
    <w:rsid w:val="00CA7E1A"/>
    <w:rsid w:val="00CB0BD8"/>
    <w:rsid w:val="00CB5A4E"/>
    <w:rsid w:val="00CB7EE6"/>
    <w:rsid w:val="00CC2FAD"/>
    <w:rsid w:val="00CC6892"/>
    <w:rsid w:val="00CC7D6F"/>
    <w:rsid w:val="00CE2D05"/>
    <w:rsid w:val="00CF1A94"/>
    <w:rsid w:val="00CF3025"/>
    <w:rsid w:val="00CF7F4A"/>
    <w:rsid w:val="00D002BF"/>
    <w:rsid w:val="00D06930"/>
    <w:rsid w:val="00D120B4"/>
    <w:rsid w:val="00D16F30"/>
    <w:rsid w:val="00D200C1"/>
    <w:rsid w:val="00D24938"/>
    <w:rsid w:val="00D26C5F"/>
    <w:rsid w:val="00D301B1"/>
    <w:rsid w:val="00D33BDE"/>
    <w:rsid w:val="00D437C8"/>
    <w:rsid w:val="00D4683B"/>
    <w:rsid w:val="00D51D28"/>
    <w:rsid w:val="00D53902"/>
    <w:rsid w:val="00D55375"/>
    <w:rsid w:val="00D55B3B"/>
    <w:rsid w:val="00D72149"/>
    <w:rsid w:val="00D766A7"/>
    <w:rsid w:val="00D9073D"/>
    <w:rsid w:val="00DA1176"/>
    <w:rsid w:val="00DB3802"/>
    <w:rsid w:val="00DB38B0"/>
    <w:rsid w:val="00DC0557"/>
    <w:rsid w:val="00DC23FA"/>
    <w:rsid w:val="00DC255A"/>
    <w:rsid w:val="00DC3458"/>
    <w:rsid w:val="00DC4847"/>
    <w:rsid w:val="00DC658D"/>
    <w:rsid w:val="00DD1ADB"/>
    <w:rsid w:val="00DD1E32"/>
    <w:rsid w:val="00DD7B38"/>
    <w:rsid w:val="00DE06E7"/>
    <w:rsid w:val="00DE344E"/>
    <w:rsid w:val="00DE6648"/>
    <w:rsid w:val="00DE7F7C"/>
    <w:rsid w:val="00DF11C7"/>
    <w:rsid w:val="00DF1C7E"/>
    <w:rsid w:val="00DF3CF9"/>
    <w:rsid w:val="00DF6BDA"/>
    <w:rsid w:val="00E01FC0"/>
    <w:rsid w:val="00E03A5E"/>
    <w:rsid w:val="00E06419"/>
    <w:rsid w:val="00E11926"/>
    <w:rsid w:val="00E11F3A"/>
    <w:rsid w:val="00E12B2B"/>
    <w:rsid w:val="00E179A6"/>
    <w:rsid w:val="00E24841"/>
    <w:rsid w:val="00E24884"/>
    <w:rsid w:val="00E24B15"/>
    <w:rsid w:val="00E325D0"/>
    <w:rsid w:val="00E32EC1"/>
    <w:rsid w:val="00E43914"/>
    <w:rsid w:val="00E43997"/>
    <w:rsid w:val="00E43B97"/>
    <w:rsid w:val="00E45542"/>
    <w:rsid w:val="00E57DFF"/>
    <w:rsid w:val="00E639EA"/>
    <w:rsid w:val="00E65FFB"/>
    <w:rsid w:val="00E66FC5"/>
    <w:rsid w:val="00E755A7"/>
    <w:rsid w:val="00E84862"/>
    <w:rsid w:val="00E84F86"/>
    <w:rsid w:val="00E909FD"/>
    <w:rsid w:val="00E95A58"/>
    <w:rsid w:val="00E9782E"/>
    <w:rsid w:val="00EB31F9"/>
    <w:rsid w:val="00EB5F39"/>
    <w:rsid w:val="00EB6044"/>
    <w:rsid w:val="00EC0D60"/>
    <w:rsid w:val="00EC2499"/>
    <w:rsid w:val="00EC466B"/>
    <w:rsid w:val="00EC64D4"/>
    <w:rsid w:val="00EC68E9"/>
    <w:rsid w:val="00ED0297"/>
    <w:rsid w:val="00ED1D5B"/>
    <w:rsid w:val="00ED5CDA"/>
    <w:rsid w:val="00EE4E0F"/>
    <w:rsid w:val="00EE5F37"/>
    <w:rsid w:val="00EF4328"/>
    <w:rsid w:val="00EF58ED"/>
    <w:rsid w:val="00EF5D02"/>
    <w:rsid w:val="00EF6414"/>
    <w:rsid w:val="00EF6AAD"/>
    <w:rsid w:val="00F001B1"/>
    <w:rsid w:val="00F07198"/>
    <w:rsid w:val="00F1491D"/>
    <w:rsid w:val="00F14F4F"/>
    <w:rsid w:val="00F22BCD"/>
    <w:rsid w:val="00F24396"/>
    <w:rsid w:val="00F24EA8"/>
    <w:rsid w:val="00F25701"/>
    <w:rsid w:val="00F30C7C"/>
    <w:rsid w:val="00F45C6E"/>
    <w:rsid w:val="00F462F3"/>
    <w:rsid w:val="00F52841"/>
    <w:rsid w:val="00F57B47"/>
    <w:rsid w:val="00F64868"/>
    <w:rsid w:val="00F72252"/>
    <w:rsid w:val="00F90FB5"/>
    <w:rsid w:val="00F91D0B"/>
    <w:rsid w:val="00F94ED9"/>
    <w:rsid w:val="00FA1DB9"/>
    <w:rsid w:val="00FA2513"/>
    <w:rsid w:val="00FA6B1E"/>
    <w:rsid w:val="00FB1A6D"/>
    <w:rsid w:val="00FB5D1A"/>
    <w:rsid w:val="00FC09A4"/>
    <w:rsid w:val="00FC2C4D"/>
    <w:rsid w:val="00FD28B9"/>
    <w:rsid w:val="00FD76A1"/>
    <w:rsid w:val="00FE11FC"/>
    <w:rsid w:val="00FE4D70"/>
    <w:rsid w:val="00FE6B7D"/>
    <w:rsid w:val="00FE77F8"/>
    <w:rsid w:val="00FF5522"/>
    <w:rsid w:val="00FF7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D6854F"/>
  <w15:docId w15:val="{CC58E39F-B223-4EC0-9A79-E2B662003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b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WW8Num7z0">
    <w:name w:val="WW8Num7z0"/>
    <w:rPr>
      <w:b w:val="0"/>
      <w:i w:val="0"/>
    </w:rPr>
  </w:style>
  <w:style w:type="character" w:customStyle="1" w:styleId="WW8Num8z0">
    <w:name w:val="WW8Num8z0"/>
    <w:rPr>
      <w:rFonts w:ascii="Times New Roman" w:eastAsia="Times New Roman" w:hAnsi="Times New Roman" w:cs="Times New Roman"/>
      <w:color w:val="auto"/>
      <w:sz w:val="22"/>
      <w:szCs w:val="22"/>
    </w:rPr>
  </w:style>
  <w:style w:type="character" w:customStyle="1" w:styleId="WW8Num9z0">
    <w:name w:val="WW8Num9z0"/>
    <w:rPr>
      <w:rFonts w:ascii="Times New Roman" w:eastAsia="Times New Roman" w:hAnsi="Times New Roman" w:cs="Times New Roman"/>
      <w:color w:val="auto"/>
      <w:sz w:val="22"/>
      <w:szCs w:val="22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9z4">
    <w:name w:val="WW8Num9z4"/>
    <w:rPr>
      <w:rFonts w:ascii="Courier New" w:hAnsi="Courier New" w:cs="Courier New"/>
    </w:rPr>
  </w:style>
  <w:style w:type="character" w:customStyle="1" w:styleId="WW8Num13z0">
    <w:name w:val="WW8Num13z0"/>
    <w:rPr>
      <w:b w:val="0"/>
    </w:rPr>
  </w:style>
  <w:style w:type="character" w:customStyle="1" w:styleId="WW8Num13z1">
    <w:name w:val="WW8Num13z1"/>
    <w:rPr>
      <w:rFonts w:ascii="Times New Roman" w:eastAsia="Times New Roman" w:hAnsi="Times New Roman" w:cs="Times New Roman"/>
    </w:rPr>
  </w:style>
  <w:style w:type="character" w:customStyle="1" w:styleId="WW8Num15z1">
    <w:name w:val="WW8Num15z1"/>
    <w:rPr>
      <w:rFonts w:ascii="Times New Roman" w:eastAsia="Times New Roman" w:hAnsi="Times New Roman" w:cs="Times New Roman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16z1">
    <w:name w:val="WW8Num16z1"/>
    <w:rPr>
      <w:rFonts w:ascii="Times New Roman" w:eastAsia="Times New Roman" w:hAnsi="Times New Roman" w:cs="Times New Roman"/>
    </w:rPr>
  </w:style>
  <w:style w:type="character" w:customStyle="1" w:styleId="Domylnaczcionkaakapitu3">
    <w:name w:val="Domyślna czcionka akapitu3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14z0">
    <w:name w:val="WW8Num14z0"/>
    <w:rPr>
      <w:b w:val="0"/>
    </w:rPr>
  </w:style>
  <w:style w:type="character" w:customStyle="1" w:styleId="WW8Num14z1">
    <w:name w:val="WW8Num14z1"/>
    <w:rPr>
      <w:rFonts w:ascii="Times New Roman" w:eastAsia="Times New Roman" w:hAnsi="Times New Roman" w:cs="Times New Roman"/>
    </w:rPr>
  </w:style>
  <w:style w:type="character" w:customStyle="1" w:styleId="WW8Num17z1">
    <w:name w:val="WW8Num17z1"/>
    <w:rPr>
      <w:rFonts w:ascii="Times New Roman" w:eastAsia="Times New Roman" w:hAnsi="Times New Roman" w:cs="Times New Roman"/>
    </w:rPr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8z0">
    <w:name w:val="WW8Num18z0"/>
    <w:rPr>
      <w:b w:val="0"/>
    </w:rPr>
  </w:style>
  <w:style w:type="character" w:customStyle="1" w:styleId="WW8Num19z1">
    <w:name w:val="WW8Num19z1"/>
    <w:rPr>
      <w:rFonts w:ascii="Times New Roman" w:eastAsia="Times New Roman" w:hAnsi="Times New Roman" w:cs="Times New Roman"/>
    </w:rPr>
  </w:style>
  <w:style w:type="character" w:customStyle="1" w:styleId="WW8Num20z0">
    <w:name w:val="WW8Num20z0"/>
    <w:rPr>
      <w:b w:val="0"/>
    </w:rPr>
  </w:style>
  <w:style w:type="character" w:customStyle="1" w:styleId="WW8Num21z0">
    <w:name w:val="WW8Num21z0"/>
    <w:rPr>
      <w:b w:val="0"/>
    </w:rPr>
  </w:style>
  <w:style w:type="character" w:customStyle="1" w:styleId="WW8Num22z1">
    <w:name w:val="WW8Num22z1"/>
    <w:rPr>
      <w:rFonts w:ascii="Times New Roman" w:eastAsia="Times New Roman" w:hAnsi="Times New Roman" w:cs="Times New Roman"/>
    </w:rPr>
  </w:style>
  <w:style w:type="character" w:customStyle="1" w:styleId="WW8Num23z0">
    <w:name w:val="WW8Num23z0"/>
    <w:rPr>
      <w:b w:val="0"/>
    </w:rPr>
  </w:style>
  <w:style w:type="character" w:customStyle="1" w:styleId="WW8Num24z0">
    <w:name w:val="WW8Num24z0"/>
    <w:rPr>
      <w:b w:val="0"/>
    </w:rPr>
  </w:style>
  <w:style w:type="character" w:customStyle="1" w:styleId="Domylnaczcionkaakapitu2">
    <w:name w:val="Domyślna czcionka akapitu2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8Num6z0">
    <w:name w:val="WW8Num6z0"/>
    <w:rPr>
      <w:b w:val="0"/>
      <w:i w:val="0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8z4">
    <w:name w:val="WW8Num8z4"/>
    <w:rPr>
      <w:rFonts w:ascii="Courier New" w:hAnsi="Courier New" w:cs="Courier New"/>
    </w:rPr>
  </w:style>
  <w:style w:type="character" w:customStyle="1" w:styleId="Domylnaczcionkaakapitu1">
    <w:name w:val="Domyślna czcionka akapitu1"/>
  </w:style>
  <w:style w:type="character" w:customStyle="1" w:styleId="Znakiprzypiswkocowych">
    <w:name w:val="Znaki przypisów końcowych"/>
    <w:rPr>
      <w:vertAlign w:val="superscript"/>
    </w:rPr>
  </w:style>
  <w:style w:type="character" w:styleId="Hipercze">
    <w:name w:val="Hyperlink"/>
    <w:rPr>
      <w:color w:val="0000FF"/>
      <w:u w:val="single"/>
    </w:rPr>
  </w:style>
  <w:style w:type="paragraph" w:customStyle="1" w:styleId="Nagwek4">
    <w:name w:val="Nagłówek4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spacing w:line="360" w:lineRule="auto"/>
      <w:jc w:val="both"/>
    </w:pPr>
    <w:rPr>
      <w:sz w:val="24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uppressAutoHyphens w:val="0"/>
    </w:pPr>
    <w:rPr>
      <w:sz w:val="24"/>
      <w:szCs w:val="24"/>
    </w:rPr>
  </w:style>
  <w:style w:type="paragraph" w:styleId="Tekstprzypisukocowego">
    <w:name w:val="endnote text"/>
    <w:basedOn w:val="Normalny"/>
    <w:semiHidden/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Tekstpodstawowy31">
    <w:name w:val="Tekst podstawowy 31"/>
    <w:basedOn w:val="Normalny"/>
    <w:rsid w:val="00566C2A"/>
    <w:pPr>
      <w:spacing w:line="360" w:lineRule="auto"/>
      <w:jc w:val="both"/>
    </w:pPr>
    <w:rPr>
      <w:b/>
      <w:sz w:val="24"/>
      <w:szCs w:val="24"/>
    </w:rPr>
  </w:style>
  <w:style w:type="paragraph" w:styleId="Tekstdymka">
    <w:name w:val="Balloon Text"/>
    <w:basedOn w:val="Normalny"/>
    <w:link w:val="TekstdymkaZnak"/>
    <w:rsid w:val="007B7F2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7B7F25"/>
    <w:rPr>
      <w:rFonts w:ascii="Tahoma" w:hAnsi="Tahoma" w:cs="Tahoma"/>
      <w:sz w:val="16"/>
      <w:szCs w:val="16"/>
      <w:lang w:eastAsia="ar-SA"/>
    </w:rPr>
  </w:style>
  <w:style w:type="paragraph" w:styleId="Akapitzlist">
    <w:name w:val="List Paragraph"/>
    <w:aliases w:val="L1,Numerowanie,Akapit z listą5,T_SZ_List Paragraph,normalny tekst,Akapit z listą BS,Kolorowa lista — akcent 11,Akapit z listą1,Średnia siatka 1 — akcent 21,sw tekst,CW_Lista,Colorful List - Accent 11,Akapit z listą4,BulletC,2 heading"/>
    <w:basedOn w:val="Normalny"/>
    <w:link w:val="AkapitzlistZnak"/>
    <w:uiPriority w:val="34"/>
    <w:qFormat/>
    <w:rsid w:val="002233C6"/>
    <w:pPr>
      <w:ind w:left="708"/>
    </w:pPr>
  </w:style>
  <w:style w:type="paragraph" w:customStyle="1" w:styleId="Default">
    <w:name w:val="Default"/>
    <w:rsid w:val="00A0247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5642F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642FE"/>
    <w:rPr>
      <w:lang w:eastAsia="ar-SA"/>
    </w:rPr>
  </w:style>
  <w:style w:type="paragraph" w:styleId="NormalnyWeb">
    <w:name w:val="Normal (Web)"/>
    <w:basedOn w:val="Normalny"/>
    <w:uiPriority w:val="99"/>
    <w:unhideWhenUsed/>
    <w:rsid w:val="005642FE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Akapit z listą1 Znak,Średnia siatka 1 — akcent 21 Znak,sw tekst Znak,CW_Lista Znak"/>
    <w:link w:val="Akapitzlist"/>
    <w:uiPriority w:val="34"/>
    <w:qFormat/>
    <w:rsid w:val="008E5930"/>
    <w:rPr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4F687E"/>
    <w:pPr>
      <w:suppressAutoHyphens w:val="0"/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4F687E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75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5AA3A8FB-9CC0-409A-9B31-3C06D08EE3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224977-0445-43D4-A5EF-6321DF5437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3D26A4-7B72-44BA-971E-A8B69F976696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3215</Words>
  <Characters>19293</Characters>
  <Application>Microsoft Office Word</Application>
  <DocSecurity>0</DocSecurity>
  <Lines>160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</vt:lpstr>
    </vt:vector>
  </TitlesOfParts>
  <Company/>
  <LinksUpToDate>false</LinksUpToDate>
  <CharactersWithSpaces>22464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</dc:title>
  <dc:creator>Jarosław Tomaszewski</dc:creator>
  <cp:lastModifiedBy>Krzysztof</cp:lastModifiedBy>
  <cp:revision>23</cp:revision>
  <cp:lastPrinted>2024-04-30T07:51:00Z</cp:lastPrinted>
  <dcterms:created xsi:type="dcterms:W3CDTF">2025-03-05T12:59:00Z</dcterms:created>
  <dcterms:modified xsi:type="dcterms:W3CDTF">2026-03-23T11:36:00Z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0x01010081369C429A61FB4B82131E14F5981693</vt:lpwstr>
  </property>
</Properties>
</file>